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F3DE33" w14:textId="77777777" w:rsidR="00945221" w:rsidRPr="00945221" w:rsidRDefault="00945221" w:rsidP="00945221">
      <w:pPr>
        <w:jc w:val="right"/>
      </w:pPr>
      <w:r w:rsidRPr="00945221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27432F" w14:paraId="2377759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0408B" w14:textId="5E56EF14" w:rsidR="00502997" w:rsidRPr="0027432F" w:rsidRDefault="00502997" w:rsidP="00502997">
            <w:pPr>
              <w:rPr>
                <w:b/>
                <w:bCs/>
              </w:rPr>
            </w:pPr>
            <w:r w:rsidRPr="0027432F">
              <w:rPr>
                <w:b/>
                <w:bCs/>
              </w:rPr>
              <w:t>WYDZIAŁ ZARZĄDZANIA</w:t>
            </w:r>
          </w:p>
          <w:p w14:paraId="29D8CB32" w14:textId="77777777" w:rsidR="00502997" w:rsidRPr="0027432F" w:rsidRDefault="00502997" w:rsidP="00502997">
            <w:pPr>
              <w:rPr>
                <w:b/>
                <w:bCs/>
              </w:rPr>
            </w:pPr>
          </w:p>
          <w:p w14:paraId="7CF80791" w14:textId="4DB04412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27432F">
              <w:t>KARTA PRZEDMIOTU</w:t>
            </w:r>
          </w:p>
          <w:p w14:paraId="7E304EFC" w14:textId="77777777" w:rsidR="0027432F" w:rsidRPr="0027432F" w:rsidRDefault="0027432F" w:rsidP="0027432F"/>
          <w:p w14:paraId="52472DAD" w14:textId="77777777" w:rsidR="00A73274" w:rsidRPr="0027432F" w:rsidRDefault="005C16CA" w:rsidP="005C16CA">
            <w:pPr>
              <w:pStyle w:val="Nagwek2"/>
            </w:pPr>
            <w:r w:rsidRPr="0027432F">
              <w:t xml:space="preserve">Nazwa </w:t>
            </w:r>
            <w:r w:rsidR="00C24AE7" w:rsidRPr="0027432F">
              <w:t xml:space="preserve">przedmiotu </w:t>
            </w:r>
            <w:r w:rsidRPr="0027432F">
              <w:t xml:space="preserve">w języku polskim </w:t>
            </w:r>
            <w:r w:rsidR="00353AC0" w:rsidRPr="0027432F">
              <w:t>Zarządzanie procesami</w:t>
            </w:r>
          </w:p>
          <w:p w14:paraId="0FB02430" w14:textId="77777777" w:rsidR="005C16CA" w:rsidRPr="0027432F" w:rsidRDefault="005C16CA" w:rsidP="005C16CA">
            <w:pPr>
              <w:pStyle w:val="Nagwek2"/>
            </w:pPr>
            <w:r w:rsidRPr="0027432F">
              <w:t xml:space="preserve">Nazwa </w:t>
            </w:r>
            <w:r w:rsidR="00C24AE7" w:rsidRPr="0027432F">
              <w:t xml:space="preserve">przedmiotu </w:t>
            </w:r>
            <w:r w:rsidRPr="0027432F">
              <w:t xml:space="preserve">w języku angielskim </w:t>
            </w:r>
            <w:r w:rsidR="009E2D32" w:rsidRPr="0027432F">
              <w:t xml:space="preserve">Business </w:t>
            </w:r>
            <w:r w:rsidR="00353AC0" w:rsidRPr="0027432F">
              <w:t>Process Management</w:t>
            </w:r>
          </w:p>
          <w:p w14:paraId="7368ECD9" w14:textId="77777777" w:rsidR="002C4A38" w:rsidRPr="0027432F" w:rsidRDefault="00D552A5">
            <w:pPr>
              <w:pStyle w:val="Nagwek2"/>
            </w:pPr>
            <w:r w:rsidRPr="0027432F">
              <w:t>Kierunek studiów</w:t>
            </w:r>
            <w:r w:rsidR="002C4A38" w:rsidRPr="0027432F">
              <w:t xml:space="preserve"> (jeśli dotyczy): </w:t>
            </w:r>
            <w:r w:rsidR="00353AC0" w:rsidRPr="0027432F">
              <w:t xml:space="preserve"> Zarządzanie</w:t>
            </w:r>
          </w:p>
          <w:p w14:paraId="1B532F81" w14:textId="77777777" w:rsidR="00D552A5" w:rsidRPr="0027432F" w:rsidRDefault="009E431C">
            <w:pPr>
              <w:pStyle w:val="Nagwek2"/>
            </w:pPr>
            <w:r w:rsidRPr="0027432F">
              <w:t>Specjalność</w:t>
            </w:r>
            <w:r w:rsidR="002C4A38" w:rsidRPr="0027432F">
              <w:t xml:space="preserve"> (jeśli dotyczy)</w:t>
            </w:r>
            <w:r w:rsidRPr="0027432F">
              <w:t xml:space="preserve">: </w:t>
            </w:r>
            <w:r w:rsidR="009E2D32" w:rsidRPr="0027432F">
              <w:rPr>
                <w:lang w:eastAsia="pl-PL"/>
              </w:rPr>
              <w:t>Zarządzanie Przedsiębiorstwem (ZP)</w:t>
            </w:r>
          </w:p>
          <w:p w14:paraId="61522647" w14:textId="1E813CE8" w:rsidR="00D552A5" w:rsidRPr="0027432F" w:rsidRDefault="00794A39">
            <w:pPr>
              <w:rPr>
                <w:b/>
                <w:bCs/>
                <w:strike/>
              </w:rPr>
            </w:pPr>
            <w:r w:rsidRPr="0027432F">
              <w:rPr>
                <w:b/>
                <w:bCs/>
              </w:rPr>
              <w:t xml:space="preserve">Poziom </w:t>
            </w:r>
            <w:r w:rsidR="002C4A38" w:rsidRPr="0027432F">
              <w:rPr>
                <w:b/>
                <w:bCs/>
              </w:rPr>
              <w:t>i forma</w:t>
            </w:r>
            <w:r w:rsidR="00C24AE7" w:rsidRPr="0027432F">
              <w:rPr>
                <w:b/>
                <w:bCs/>
              </w:rPr>
              <w:t xml:space="preserve"> studiów</w:t>
            </w:r>
            <w:r w:rsidR="00D552A5" w:rsidRPr="0027432F">
              <w:rPr>
                <w:b/>
                <w:bCs/>
              </w:rPr>
              <w:t>:</w:t>
            </w:r>
            <w:r w:rsidR="0027432F">
              <w:rPr>
                <w:b/>
                <w:bCs/>
              </w:rPr>
              <w:t xml:space="preserve"> </w:t>
            </w:r>
            <w:r w:rsidR="0027432F" w:rsidRPr="0027432F">
              <w:rPr>
                <w:b/>
                <w:bCs/>
              </w:rPr>
              <w:t xml:space="preserve"> </w:t>
            </w:r>
            <w:r w:rsidR="00A73274" w:rsidRPr="0027432F">
              <w:rPr>
                <w:b/>
                <w:bCs/>
              </w:rPr>
              <w:t xml:space="preserve">I </w:t>
            </w:r>
            <w:r w:rsidR="00502997" w:rsidRPr="0027432F">
              <w:rPr>
                <w:b/>
                <w:bCs/>
              </w:rPr>
              <w:t xml:space="preserve">stopień, </w:t>
            </w:r>
            <w:r w:rsidR="00D552A5" w:rsidRPr="0027432F">
              <w:rPr>
                <w:b/>
                <w:bCs/>
              </w:rPr>
              <w:t>stacjonarn</w:t>
            </w:r>
            <w:r w:rsidR="002C4A38" w:rsidRPr="0027432F">
              <w:rPr>
                <w:b/>
                <w:bCs/>
              </w:rPr>
              <w:t>a</w:t>
            </w:r>
          </w:p>
          <w:p w14:paraId="27935766" w14:textId="535EABC5" w:rsidR="00D552A5" w:rsidRPr="0027432F" w:rsidRDefault="00D552A5">
            <w:pPr>
              <w:rPr>
                <w:b/>
                <w:bCs/>
                <w:shd w:val="clear" w:color="auto" w:fill="FFFF00"/>
              </w:rPr>
            </w:pPr>
            <w:r w:rsidRPr="0027432F">
              <w:rPr>
                <w:b/>
                <w:bCs/>
              </w:rPr>
              <w:t>Rodzaj przedmiotu:</w:t>
            </w:r>
            <w:r w:rsidRPr="0027432F">
              <w:rPr>
                <w:b/>
                <w:bCs/>
              </w:rPr>
              <w:tab/>
            </w:r>
            <w:r w:rsidR="00502997" w:rsidRPr="0027432F">
              <w:rPr>
                <w:b/>
                <w:bCs/>
              </w:rPr>
              <w:t>obowiązkowy</w:t>
            </w:r>
          </w:p>
          <w:p w14:paraId="5A8CA338" w14:textId="28D29DE4" w:rsidR="00D552A5" w:rsidRPr="0027432F" w:rsidRDefault="00D552A5">
            <w:pPr>
              <w:rPr>
                <w:b/>
                <w:bCs/>
                <w:shd w:val="clear" w:color="auto" w:fill="FFFF00"/>
              </w:rPr>
            </w:pPr>
            <w:r w:rsidRPr="0027432F">
              <w:rPr>
                <w:b/>
                <w:bCs/>
              </w:rPr>
              <w:t>Kod przedmiotu</w:t>
            </w:r>
            <w:r w:rsidR="0027432F" w:rsidRPr="0027432F">
              <w:rPr>
                <w:b/>
                <w:bCs/>
              </w:rPr>
              <w:t xml:space="preserve">: </w:t>
            </w:r>
            <w:r w:rsidR="0027432F" w:rsidRPr="0027432F">
              <w:rPr>
                <w:b/>
                <w:bCs/>
                <w:lang w:val="en-US" w:eastAsia="pl-PL"/>
              </w:rPr>
              <w:t>W08ZZZ-SL0137</w:t>
            </w:r>
          </w:p>
          <w:p w14:paraId="605E79E7" w14:textId="0BF1B94E" w:rsidR="009A3831" w:rsidRPr="0027432F" w:rsidRDefault="00874AAA" w:rsidP="00ED7792">
            <w:pPr>
              <w:rPr>
                <w:b/>
                <w:bCs/>
              </w:rPr>
            </w:pPr>
            <w:r w:rsidRPr="0027432F">
              <w:rPr>
                <w:b/>
                <w:bCs/>
              </w:rPr>
              <w:t>Grupa kursów</w:t>
            </w:r>
            <w:r w:rsidR="0027432F" w:rsidRPr="0027432F">
              <w:rPr>
                <w:b/>
                <w:bCs/>
              </w:rPr>
              <w:t>:</w:t>
            </w:r>
            <w:r w:rsidRPr="0027432F">
              <w:rPr>
                <w:b/>
                <w:bCs/>
              </w:rPr>
              <w:t xml:space="preserve"> NIE</w:t>
            </w:r>
          </w:p>
        </w:tc>
      </w:tr>
    </w:tbl>
    <w:p w14:paraId="38E750E4" w14:textId="77777777" w:rsidR="003C37E7" w:rsidRPr="00C01FD5" w:rsidRDefault="003C37E7">
      <w:pPr>
        <w:rPr>
          <w:sz w:val="12"/>
          <w:szCs w:val="12"/>
        </w:rPr>
      </w:pPr>
    </w:p>
    <w:p w14:paraId="1D16FA4B" w14:textId="77777777" w:rsidR="005C16CA" w:rsidRPr="00C01FD5" w:rsidRDefault="005C16CA">
      <w:pPr>
        <w:rPr>
          <w:sz w:val="12"/>
          <w:szCs w:val="12"/>
        </w:rPr>
      </w:pPr>
    </w:p>
    <w:p w14:paraId="158CE352" w14:textId="77777777" w:rsidR="005C16CA" w:rsidRPr="00C01FD5" w:rsidRDefault="005C16CA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5"/>
        <w:gridCol w:w="1117"/>
        <w:gridCol w:w="1257"/>
        <w:gridCol w:w="1426"/>
        <w:gridCol w:w="1241"/>
        <w:gridCol w:w="1453"/>
      </w:tblGrid>
      <w:tr w:rsidR="0096719C" w:rsidRPr="00C01FD5" w14:paraId="0948CD3B" w14:textId="77777777" w:rsidTr="0027432F">
        <w:tc>
          <w:tcPr>
            <w:tcW w:w="2715" w:type="dxa"/>
          </w:tcPr>
          <w:p w14:paraId="58F96C9F" w14:textId="77777777" w:rsidR="0096719C" w:rsidRPr="00C01FD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14:paraId="73C8F390" w14:textId="77777777" w:rsidR="0096719C" w:rsidRPr="00C01FD5" w:rsidRDefault="0096719C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14:paraId="7F34D96A" w14:textId="77777777" w:rsidR="0096719C" w:rsidRPr="00C01FD5" w:rsidRDefault="0096719C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2985AC53" w14:textId="77777777" w:rsidR="0096719C" w:rsidRPr="00C01FD5" w:rsidRDefault="0096719C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Laboratorium</w:t>
            </w:r>
          </w:p>
        </w:tc>
        <w:tc>
          <w:tcPr>
            <w:tcW w:w="1241" w:type="dxa"/>
          </w:tcPr>
          <w:p w14:paraId="0830A686" w14:textId="77777777" w:rsidR="0096719C" w:rsidRPr="00C01FD5" w:rsidRDefault="0096719C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14:paraId="4D712943" w14:textId="77777777" w:rsidR="0096719C" w:rsidRPr="00C01FD5" w:rsidRDefault="0096719C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Seminarium</w:t>
            </w:r>
          </w:p>
        </w:tc>
      </w:tr>
      <w:tr w:rsidR="0096719C" w:rsidRPr="00C01FD5" w14:paraId="5D4C5A06" w14:textId="77777777" w:rsidTr="0027432F">
        <w:tc>
          <w:tcPr>
            <w:tcW w:w="2715" w:type="dxa"/>
          </w:tcPr>
          <w:p w14:paraId="48F5F466" w14:textId="77777777" w:rsidR="0096719C" w:rsidRPr="00C01FD5" w:rsidRDefault="00BE27A3" w:rsidP="00EB330B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L</w:t>
            </w:r>
            <w:r w:rsidR="0096719C" w:rsidRPr="00C01FD5">
              <w:rPr>
                <w:sz w:val="22"/>
                <w:szCs w:val="22"/>
              </w:rPr>
              <w:t>iczba godzin</w:t>
            </w:r>
            <w:r w:rsidR="00EB330B" w:rsidRPr="00C01FD5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7" w:type="dxa"/>
            <w:vAlign w:val="center"/>
          </w:tcPr>
          <w:p w14:paraId="1EADCE17" w14:textId="77777777" w:rsidR="0096719C" w:rsidRPr="0027432F" w:rsidRDefault="006E7407" w:rsidP="00502997">
            <w:pPr>
              <w:jc w:val="center"/>
              <w:rPr>
                <w:bCs/>
                <w:sz w:val="22"/>
                <w:szCs w:val="22"/>
              </w:rPr>
            </w:pPr>
            <w:r w:rsidRPr="0027432F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257" w:type="dxa"/>
            <w:vAlign w:val="center"/>
          </w:tcPr>
          <w:p w14:paraId="0CC80474" w14:textId="77777777" w:rsidR="0096719C" w:rsidRPr="0027432F" w:rsidRDefault="006E7407" w:rsidP="00502997">
            <w:pPr>
              <w:jc w:val="center"/>
              <w:rPr>
                <w:bCs/>
                <w:sz w:val="22"/>
                <w:szCs w:val="22"/>
              </w:rPr>
            </w:pPr>
            <w:r w:rsidRPr="0027432F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426" w:type="dxa"/>
            <w:vAlign w:val="center"/>
          </w:tcPr>
          <w:p w14:paraId="705F7D2D" w14:textId="77777777" w:rsidR="0096719C" w:rsidRPr="0027432F" w:rsidRDefault="006E7407" w:rsidP="00502997">
            <w:pPr>
              <w:jc w:val="center"/>
              <w:rPr>
                <w:bCs/>
                <w:sz w:val="22"/>
                <w:szCs w:val="22"/>
              </w:rPr>
            </w:pPr>
            <w:r w:rsidRPr="0027432F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241" w:type="dxa"/>
            <w:vAlign w:val="center"/>
          </w:tcPr>
          <w:p w14:paraId="1A52198A" w14:textId="77777777" w:rsidR="0096719C" w:rsidRPr="00502997" w:rsidRDefault="0096719C" w:rsidP="0050299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5AAA9614" w14:textId="77777777" w:rsidR="0096719C" w:rsidRPr="00502997" w:rsidRDefault="0096719C" w:rsidP="0050299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B330B" w:rsidRPr="00C01FD5" w14:paraId="5FFADF7E" w14:textId="77777777" w:rsidTr="0027432F">
        <w:tc>
          <w:tcPr>
            <w:tcW w:w="2715" w:type="dxa"/>
          </w:tcPr>
          <w:p w14:paraId="55269370" w14:textId="77777777" w:rsidR="00EB330B" w:rsidRPr="00C01FD5" w:rsidRDefault="00EB330B" w:rsidP="00EB330B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Liczba godzin całkowitego nakładu pracy studenta (CNPS</w:t>
            </w:r>
            <w:r w:rsidR="00DA525E" w:rsidRPr="00C01FD5">
              <w:rPr>
                <w:sz w:val="22"/>
                <w:szCs w:val="22"/>
              </w:rPr>
              <w:t>)</w:t>
            </w:r>
          </w:p>
        </w:tc>
        <w:tc>
          <w:tcPr>
            <w:tcW w:w="1117" w:type="dxa"/>
            <w:vAlign w:val="center"/>
          </w:tcPr>
          <w:p w14:paraId="43F301CF" w14:textId="0F0D4EA2" w:rsidR="00EB330B" w:rsidRPr="0027432F" w:rsidRDefault="00785735" w:rsidP="0050299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1257" w:type="dxa"/>
            <w:vAlign w:val="center"/>
          </w:tcPr>
          <w:p w14:paraId="5C993F09" w14:textId="7891C671" w:rsidR="00EB330B" w:rsidRPr="0027432F" w:rsidRDefault="00785735" w:rsidP="0050299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1426" w:type="dxa"/>
            <w:vAlign w:val="center"/>
          </w:tcPr>
          <w:p w14:paraId="7E141821" w14:textId="143C371D" w:rsidR="00EB330B" w:rsidRPr="0027432F" w:rsidRDefault="00785735" w:rsidP="0050299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1241" w:type="dxa"/>
            <w:vAlign w:val="center"/>
          </w:tcPr>
          <w:p w14:paraId="63EE9E5A" w14:textId="77777777" w:rsidR="00EB330B" w:rsidRPr="00502997" w:rsidRDefault="00EB330B" w:rsidP="0050299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543DBFFB" w14:textId="77777777" w:rsidR="00EB330B" w:rsidRPr="00502997" w:rsidRDefault="00EB330B" w:rsidP="0050299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719C" w:rsidRPr="00C01FD5" w14:paraId="0344394A" w14:textId="77777777" w:rsidTr="0027432F">
        <w:tc>
          <w:tcPr>
            <w:tcW w:w="2715" w:type="dxa"/>
          </w:tcPr>
          <w:p w14:paraId="365CC069" w14:textId="77777777" w:rsidR="0096719C" w:rsidRPr="00C01FD5" w:rsidRDefault="0096719C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Forma zaliczenia</w:t>
            </w:r>
          </w:p>
        </w:tc>
        <w:tc>
          <w:tcPr>
            <w:tcW w:w="1117" w:type="dxa"/>
            <w:vAlign w:val="center"/>
          </w:tcPr>
          <w:p w14:paraId="1F4E5B9B" w14:textId="77777777" w:rsidR="0096719C" w:rsidRPr="0027432F" w:rsidRDefault="0096719C" w:rsidP="00502997">
            <w:pPr>
              <w:jc w:val="center"/>
              <w:rPr>
                <w:bCs/>
                <w:sz w:val="20"/>
                <w:szCs w:val="20"/>
              </w:rPr>
            </w:pPr>
            <w:r w:rsidRPr="0027432F">
              <w:rPr>
                <w:bCs/>
                <w:sz w:val="20"/>
                <w:szCs w:val="20"/>
              </w:rPr>
              <w:t>Egzamin</w:t>
            </w:r>
          </w:p>
        </w:tc>
        <w:tc>
          <w:tcPr>
            <w:tcW w:w="1257" w:type="dxa"/>
            <w:vAlign w:val="center"/>
          </w:tcPr>
          <w:p w14:paraId="1C1D0C86" w14:textId="77777777" w:rsidR="0096719C" w:rsidRPr="0027432F" w:rsidRDefault="0016135A" w:rsidP="00502997">
            <w:pPr>
              <w:jc w:val="center"/>
              <w:rPr>
                <w:bCs/>
                <w:sz w:val="20"/>
                <w:szCs w:val="20"/>
              </w:rPr>
            </w:pPr>
            <w:r w:rsidRPr="0027432F">
              <w:rPr>
                <w:bCs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14:paraId="21762189" w14:textId="77777777" w:rsidR="0096719C" w:rsidRPr="0027432F" w:rsidRDefault="0016135A" w:rsidP="00502997">
            <w:pPr>
              <w:jc w:val="center"/>
              <w:rPr>
                <w:bCs/>
                <w:sz w:val="20"/>
                <w:szCs w:val="20"/>
              </w:rPr>
            </w:pPr>
            <w:r w:rsidRPr="0027432F">
              <w:rPr>
                <w:bCs/>
                <w:sz w:val="20"/>
                <w:szCs w:val="20"/>
              </w:rPr>
              <w:t>zaliczenie na ocenę</w:t>
            </w:r>
          </w:p>
        </w:tc>
        <w:tc>
          <w:tcPr>
            <w:tcW w:w="1241" w:type="dxa"/>
            <w:vAlign w:val="center"/>
          </w:tcPr>
          <w:p w14:paraId="4BF148BB" w14:textId="77777777" w:rsidR="0096719C" w:rsidRPr="00502997" w:rsidRDefault="0096719C" w:rsidP="005029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027FFE1C" w14:textId="77777777" w:rsidR="0096719C" w:rsidRPr="00502997" w:rsidRDefault="0096719C" w:rsidP="0050299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719C" w:rsidRPr="00C01FD5" w14:paraId="6B909AAE" w14:textId="77777777" w:rsidTr="0027432F">
        <w:tc>
          <w:tcPr>
            <w:tcW w:w="2715" w:type="dxa"/>
          </w:tcPr>
          <w:p w14:paraId="6B567970" w14:textId="77777777" w:rsidR="0096719C" w:rsidRPr="00C01FD5" w:rsidRDefault="0050644A" w:rsidP="00990D32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 xml:space="preserve">Dla </w:t>
            </w:r>
            <w:r w:rsidR="0096719C" w:rsidRPr="00C01FD5">
              <w:rPr>
                <w:sz w:val="22"/>
                <w:szCs w:val="22"/>
              </w:rPr>
              <w:t>grup</w:t>
            </w:r>
            <w:r w:rsidRPr="00C01FD5">
              <w:rPr>
                <w:sz w:val="22"/>
                <w:szCs w:val="22"/>
              </w:rPr>
              <w:t>y</w:t>
            </w:r>
            <w:r w:rsidR="0096719C" w:rsidRPr="00C01FD5">
              <w:rPr>
                <w:sz w:val="22"/>
                <w:szCs w:val="22"/>
              </w:rPr>
              <w:t xml:space="preserve"> kursów</w:t>
            </w:r>
            <w:r w:rsidRPr="00C01FD5">
              <w:rPr>
                <w:sz w:val="22"/>
                <w:szCs w:val="22"/>
              </w:rPr>
              <w:t xml:space="preserve"> </w:t>
            </w:r>
            <w:r w:rsidR="00990D32" w:rsidRPr="00C01FD5">
              <w:rPr>
                <w:sz w:val="22"/>
                <w:szCs w:val="22"/>
              </w:rPr>
              <w:t>za</w:t>
            </w:r>
            <w:r w:rsidRPr="00C01FD5">
              <w:rPr>
                <w:sz w:val="22"/>
                <w:szCs w:val="22"/>
              </w:rPr>
              <w:t>znaczyć kurs końcowy</w:t>
            </w:r>
            <w:r w:rsidR="00990D32" w:rsidRPr="00C01FD5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17" w:type="dxa"/>
            <w:vAlign w:val="center"/>
          </w:tcPr>
          <w:p w14:paraId="6F7DBF4E" w14:textId="77777777" w:rsidR="0096719C" w:rsidRPr="0027432F" w:rsidRDefault="0096719C" w:rsidP="0050299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46211530" w14:textId="77777777" w:rsidR="0096719C" w:rsidRPr="0027432F" w:rsidRDefault="0096719C" w:rsidP="0050299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E36A408" w14:textId="77777777" w:rsidR="0096719C" w:rsidRPr="0027432F" w:rsidRDefault="0096719C" w:rsidP="0050299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113FBFB2" w14:textId="77777777" w:rsidR="0096719C" w:rsidRPr="00502997" w:rsidRDefault="0096719C" w:rsidP="0050299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55A9BBA5" w14:textId="77777777" w:rsidR="0096719C" w:rsidRPr="00502997" w:rsidRDefault="0096719C" w:rsidP="0050299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A38" w:rsidRPr="00C01FD5" w14:paraId="02155D44" w14:textId="77777777" w:rsidTr="0027432F">
        <w:tc>
          <w:tcPr>
            <w:tcW w:w="2715" w:type="dxa"/>
          </w:tcPr>
          <w:p w14:paraId="258AFB13" w14:textId="77777777" w:rsidR="002C4A38" w:rsidRPr="00C01FD5" w:rsidRDefault="002C4A38">
            <w:pPr>
              <w:rPr>
                <w:sz w:val="20"/>
                <w:szCs w:val="20"/>
              </w:rPr>
            </w:pPr>
            <w:r w:rsidRPr="00C01FD5">
              <w:rPr>
                <w:sz w:val="20"/>
                <w:szCs w:val="20"/>
              </w:rPr>
              <w:t>Liczba punktów ECTS</w:t>
            </w:r>
          </w:p>
        </w:tc>
        <w:tc>
          <w:tcPr>
            <w:tcW w:w="1117" w:type="dxa"/>
            <w:vAlign w:val="center"/>
          </w:tcPr>
          <w:p w14:paraId="5FCED71A" w14:textId="4D6F985F" w:rsidR="002C4A38" w:rsidRPr="0027432F" w:rsidRDefault="00785735" w:rsidP="0050299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57" w:type="dxa"/>
            <w:vAlign w:val="center"/>
          </w:tcPr>
          <w:p w14:paraId="1D1EDA10" w14:textId="77777777" w:rsidR="002C4A38" w:rsidRPr="0027432F" w:rsidRDefault="006E7407" w:rsidP="00502997">
            <w:pPr>
              <w:jc w:val="center"/>
              <w:rPr>
                <w:bCs/>
                <w:sz w:val="22"/>
                <w:szCs w:val="22"/>
              </w:rPr>
            </w:pPr>
            <w:r w:rsidRPr="0027432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26" w:type="dxa"/>
            <w:vAlign w:val="center"/>
          </w:tcPr>
          <w:p w14:paraId="43A05494" w14:textId="77777777" w:rsidR="002C4A38" w:rsidRPr="0027432F" w:rsidRDefault="00285DF3" w:rsidP="00502997">
            <w:pPr>
              <w:jc w:val="center"/>
              <w:rPr>
                <w:bCs/>
                <w:sz w:val="22"/>
                <w:szCs w:val="22"/>
              </w:rPr>
            </w:pPr>
            <w:r w:rsidRPr="0027432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41" w:type="dxa"/>
            <w:vAlign w:val="center"/>
          </w:tcPr>
          <w:p w14:paraId="78D99784" w14:textId="77777777" w:rsidR="002C4A38" w:rsidRPr="00502997" w:rsidRDefault="002C4A38" w:rsidP="0050299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4E96966B" w14:textId="77777777" w:rsidR="002C4A38" w:rsidRPr="00502997" w:rsidRDefault="002C4A38" w:rsidP="0050299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B74F0" w:rsidRPr="00C01FD5" w14:paraId="5BBA931F" w14:textId="77777777" w:rsidTr="0027432F">
        <w:tc>
          <w:tcPr>
            <w:tcW w:w="2715" w:type="dxa"/>
          </w:tcPr>
          <w:p w14:paraId="08A7BDBE" w14:textId="77777777" w:rsidR="005C16CA" w:rsidRPr="00C01FD5" w:rsidRDefault="005C16CA" w:rsidP="00BE27A3">
            <w:pPr>
              <w:jc w:val="right"/>
              <w:rPr>
                <w:sz w:val="20"/>
                <w:szCs w:val="20"/>
              </w:rPr>
            </w:pPr>
            <w:r w:rsidRPr="00C01FD5">
              <w:rPr>
                <w:sz w:val="20"/>
                <w:szCs w:val="20"/>
              </w:rPr>
              <w:t>w</w:t>
            </w:r>
            <w:r w:rsidR="00BE27A3" w:rsidRPr="00C01FD5">
              <w:rPr>
                <w:sz w:val="20"/>
                <w:szCs w:val="20"/>
              </w:rPr>
              <w:t xml:space="preserve"> tym liczba punktów odpowiadająca zajęciom </w:t>
            </w:r>
          </w:p>
          <w:p w14:paraId="2626D2CE" w14:textId="77777777" w:rsidR="009B74F0" w:rsidRPr="00C01FD5" w:rsidRDefault="00BE27A3" w:rsidP="00BE27A3">
            <w:pPr>
              <w:jc w:val="right"/>
              <w:rPr>
                <w:sz w:val="20"/>
                <w:szCs w:val="20"/>
              </w:rPr>
            </w:pPr>
            <w:r w:rsidRPr="00C01FD5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7" w:type="dxa"/>
            <w:vAlign w:val="center"/>
          </w:tcPr>
          <w:p w14:paraId="3A71FCD2" w14:textId="77777777" w:rsidR="009B74F0" w:rsidRPr="0027432F" w:rsidRDefault="009B74F0" w:rsidP="0050299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41FCE6A2" w14:textId="77777777" w:rsidR="009B74F0" w:rsidRPr="0027432F" w:rsidRDefault="00502997" w:rsidP="00502997">
            <w:pPr>
              <w:jc w:val="center"/>
              <w:rPr>
                <w:bCs/>
                <w:sz w:val="22"/>
                <w:szCs w:val="22"/>
              </w:rPr>
            </w:pPr>
            <w:r w:rsidRPr="0027432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26" w:type="dxa"/>
            <w:vAlign w:val="center"/>
          </w:tcPr>
          <w:p w14:paraId="1E28AB06" w14:textId="77777777" w:rsidR="009B74F0" w:rsidRPr="0027432F" w:rsidRDefault="00285DF3" w:rsidP="00502997">
            <w:pPr>
              <w:jc w:val="center"/>
              <w:rPr>
                <w:bCs/>
                <w:sz w:val="22"/>
                <w:szCs w:val="22"/>
              </w:rPr>
            </w:pPr>
            <w:r w:rsidRPr="0027432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41" w:type="dxa"/>
            <w:vAlign w:val="center"/>
          </w:tcPr>
          <w:p w14:paraId="1935B450" w14:textId="77777777" w:rsidR="009B74F0" w:rsidRPr="00502997" w:rsidRDefault="009B74F0" w:rsidP="0050299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3C531E34" w14:textId="77777777" w:rsidR="009B74F0" w:rsidRPr="00502997" w:rsidRDefault="009B74F0" w:rsidP="0050299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B330B" w:rsidRPr="00C01FD5" w14:paraId="1868EB23" w14:textId="77777777" w:rsidTr="0027432F">
        <w:tc>
          <w:tcPr>
            <w:tcW w:w="2715" w:type="dxa"/>
          </w:tcPr>
          <w:p w14:paraId="1FAAEB20" w14:textId="77777777" w:rsidR="00EB330B" w:rsidRPr="00C01FD5" w:rsidRDefault="005444C5" w:rsidP="00C35AC8">
            <w:pPr>
              <w:jc w:val="right"/>
              <w:rPr>
                <w:sz w:val="20"/>
                <w:szCs w:val="20"/>
              </w:rPr>
            </w:pPr>
            <w:r w:rsidRPr="005444C5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7" w:type="dxa"/>
            <w:vAlign w:val="center"/>
          </w:tcPr>
          <w:p w14:paraId="7B0ADC73" w14:textId="14477F20" w:rsidR="00EB330B" w:rsidRPr="0027432F" w:rsidRDefault="006E7407" w:rsidP="00502997">
            <w:pPr>
              <w:jc w:val="center"/>
              <w:rPr>
                <w:bCs/>
                <w:sz w:val="22"/>
                <w:szCs w:val="22"/>
              </w:rPr>
            </w:pPr>
            <w:r w:rsidRPr="0027432F">
              <w:rPr>
                <w:bCs/>
                <w:sz w:val="22"/>
                <w:szCs w:val="22"/>
              </w:rPr>
              <w:t>1</w:t>
            </w:r>
            <w:r w:rsidR="00285DF3" w:rsidRPr="0027432F">
              <w:rPr>
                <w:bCs/>
                <w:sz w:val="22"/>
                <w:szCs w:val="22"/>
              </w:rPr>
              <w:t>,</w:t>
            </w:r>
            <w:r w:rsidR="007857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57" w:type="dxa"/>
            <w:vAlign w:val="center"/>
          </w:tcPr>
          <w:p w14:paraId="6AB81FF6" w14:textId="69CDDB76" w:rsidR="00EB330B" w:rsidRPr="0027432F" w:rsidRDefault="00285DF3" w:rsidP="00502997">
            <w:pPr>
              <w:jc w:val="center"/>
              <w:rPr>
                <w:bCs/>
                <w:sz w:val="22"/>
                <w:szCs w:val="22"/>
              </w:rPr>
            </w:pPr>
            <w:r w:rsidRPr="0027432F">
              <w:rPr>
                <w:bCs/>
                <w:sz w:val="22"/>
                <w:szCs w:val="22"/>
              </w:rPr>
              <w:t>0,</w:t>
            </w:r>
            <w:r w:rsidR="0078573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26" w:type="dxa"/>
            <w:vAlign w:val="center"/>
          </w:tcPr>
          <w:p w14:paraId="34AF07B2" w14:textId="5B6CB2CB" w:rsidR="00EB330B" w:rsidRPr="0027432F" w:rsidRDefault="00285DF3" w:rsidP="00502997">
            <w:pPr>
              <w:jc w:val="center"/>
              <w:rPr>
                <w:bCs/>
                <w:sz w:val="22"/>
                <w:szCs w:val="22"/>
              </w:rPr>
            </w:pPr>
            <w:r w:rsidRPr="0027432F">
              <w:rPr>
                <w:bCs/>
                <w:sz w:val="22"/>
                <w:szCs w:val="22"/>
              </w:rPr>
              <w:t>0,</w:t>
            </w:r>
            <w:r w:rsidR="0078573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41" w:type="dxa"/>
            <w:vAlign w:val="center"/>
          </w:tcPr>
          <w:p w14:paraId="39C6FDA6" w14:textId="77777777" w:rsidR="00EB330B" w:rsidRPr="00502997" w:rsidRDefault="00EB330B" w:rsidP="0050299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21FD95CF" w14:textId="77777777" w:rsidR="00EB330B" w:rsidRPr="00502997" w:rsidRDefault="00EB330B" w:rsidP="00502997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C115564" w14:textId="77777777" w:rsidR="0096719C" w:rsidRPr="00C01FD5" w:rsidRDefault="0096719C">
      <w:pPr>
        <w:rPr>
          <w:sz w:val="12"/>
          <w:szCs w:val="12"/>
        </w:rPr>
      </w:pPr>
    </w:p>
    <w:p w14:paraId="10058F3C" w14:textId="77777777" w:rsidR="00EF221E" w:rsidRPr="00C01FD5" w:rsidRDefault="00EF221E" w:rsidP="00EF221E">
      <w:pPr>
        <w:rPr>
          <w:sz w:val="12"/>
          <w:szCs w:val="12"/>
        </w:rPr>
      </w:pPr>
      <w:r w:rsidRPr="00C01FD5">
        <w:rPr>
          <w:sz w:val="12"/>
          <w:szCs w:val="12"/>
        </w:rPr>
        <w:t>*niepotrzebne skreślić</w:t>
      </w:r>
    </w:p>
    <w:p w14:paraId="4054A339" w14:textId="77777777" w:rsidR="005C16CA" w:rsidRPr="00C01FD5" w:rsidRDefault="005C16CA">
      <w:pPr>
        <w:rPr>
          <w:sz w:val="12"/>
          <w:szCs w:val="12"/>
        </w:rPr>
      </w:pPr>
    </w:p>
    <w:p w14:paraId="0A06A4EA" w14:textId="77777777" w:rsidR="003C37E7" w:rsidRPr="00C01FD5" w:rsidRDefault="003C37E7">
      <w:pPr>
        <w:rPr>
          <w:sz w:val="12"/>
          <w:szCs w:val="12"/>
        </w:rPr>
      </w:pPr>
    </w:p>
    <w:tbl>
      <w:tblPr>
        <w:tblW w:w="9219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9"/>
      </w:tblGrid>
      <w:tr w:rsidR="00D552A5" w:rsidRPr="00C01FD5" w14:paraId="0C57C91F" w14:textId="77777777" w:rsidTr="0027432F"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16B5E" w14:textId="77777777" w:rsidR="00D552A5" w:rsidRPr="00C01FD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01FD5">
              <w:rPr>
                <w:b/>
                <w:bCs/>
                <w:sz w:val="22"/>
              </w:rPr>
              <w:t>WYMAGANIA WST</w:t>
            </w:r>
            <w:r w:rsidR="003F183E" w:rsidRPr="00C01FD5">
              <w:rPr>
                <w:b/>
                <w:bCs/>
                <w:sz w:val="22"/>
              </w:rPr>
              <w:t>Ę</w:t>
            </w:r>
            <w:r w:rsidRPr="00C01FD5">
              <w:rPr>
                <w:b/>
                <w:bCs/>
                <w:sz w:val="22"/>
              </w:rPr>
              <w:t>PNE W ZAKRESIE WIEDZY, UMIEJĘTNOŚCI I KOMPETENCJI</w:t>
            </w:r>
            <w:r w:rsidR="00A405D5" w:rsidRPr="00C01FD5">
              <w:rPr>
                <w:b/>
                <w:bCs/>
                <w:sz w:val="22"/>
              </w:rPr>
              <w:t xml:space="preserve"> SPOŁECZNYCH</w:t>
            </w:r>
          </w:p>
          <w:p w14:paraId="37B0BE21" w14:textId="776AD4F8" w:rsidR="005C16CA" w:rsidRPr="00C01FD5" w:rsidRDefault="005F1191" w:rsidP="005F1191">
            <w:r w:rsidRPr="00C01FD5">
              <w:t>Znajomość zagadnień z podstaw zarządzania</w:t>
            </w:r>
            <w:r w:rsidR="001D7180">
              <w:t xml:space="preserve"> i zarządzania jakością</w:t>
            </w:r>
            <w:r w:rsidRPr="00C01FD5">
              <w:t>.</w:t>
            </w:r>
          </w:p>
          <w:p w14:paraId="127ACEAF" w14:textId="77777777" w:rsidR="005C16CA" w:rsidRPr="00C01FD5" w:rsidRDefault="005C16CA" w:rsidP="005C16CA"/>
        </w:tc>
      </w:tr>
    </w:tbl>
    <w:p w14:paraId="1ECB70EC" w14:textId="77777777" w:rsidR="003C37E7" w:rsidRPr="00C01FD5" w:rsidRDefault="003C37E7">
      <w:pPr>
        <w:rPr>
          <w:sz w:val="12"/>
          <w:szCs w:val="12"/>
        </w:rPr>
      </w:pPr>
    </w:p>
    <w:p w14:paraId="7DB7CC39" w14:textId="77777777" w:rsidR="009E23F5" w:rsidRPr="00C01FD5" w:rsidRDefault="005C16CA">
      <w:pPr>
        <w:rPr>
          <w:sz w:val="12"/>
          <w:szCs w:val="12"/>
        </w:rPr>
      </w:pPr>
      <w:r w:rsidRPr="00C01FD5">
        <w:rPr>
          <w:sz w:val="12"/>
          <w:szCs w:val="12"/>
        </w:rPr>
        <w:t>\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9E23F5" w:rsidRPr="00C01FD5" w14:paraId="49A7D2DA" w14:textId="77777777" w:rsidTr="0027432F">
        <w:tc>
          <w:tcPr>
            <w:tcW w:w="9209" w:type="dxa"/>
          </w:tcPr>
          <w:p w14:paraId="0F229348" w14:textId="77777777" w:rsidR="009E23F5" w:rsidRPr="00C01FD5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01FD5">
              <w:rPr>
                <w:b/>
                <w:sz w:val="22"/>
                <w:szCs w:val="22"/>
              </w:rPr>
              <w:t>CELE PRZEDMIOTU</w:t>
            </w:r>
          </w:p>
          <w:p w14:paraId="4077DAEB" w14:textId="2D715CAD" w:rsidR="00023AD5" w:rsidRPr="00C01FD5" w:rsidRDefault="00023AD5" w:rsidP="00023AD5">
            <w:pPr>
              <w:pStyle w:val="Tekstpodstawowy"/>
              <w:snapToGrid w:val="0"/>
              <w:ind w:left="294" w:hanging="294"/>
              <w:jc w:val="left"/>
              <w:rPr>
                <w:bCs/>
                <w:sz w:val="22"/>
              </w:rPr>
            </w:pPr>
            <w:r w:rsidRPr="00C01FD5">
              <w:rPr>
                <w:bCs/>
                <w:sz w:val="22"/>
              </w:rPr>
              <w:t>C1 Nabycie wiedzy o istocie</w:t>
            </w:r>
            <w:r w:rsidR="002B687B">
              <w:rPr>
                <w:bCs/>
                <w:sz w:val="22"/>
              </w:rPr>
              <w:t xml:space="preserve"> </w:t>
            </w:r>
            <w:r w:rsidRPr="00C01FD5">
              <w:rPr>
                <w:bCs/>
                <w:sz w:val="22"/>
              </w:rPr>
              <w:t xml:space="preserve">podejścia procesowego w zarządzaniu </w:t>
            </w:r>
            <w:r w:rsidR="002B687B">
              <w:rPr>
                <w:bCs/>
                <w:sz w:val="22"/>
              </w:rPr>
              <w:t xml:space="preserve">organizacjami i </w:t>
            </w:r>
            <w:r w:rsidRPr="00C01FD5">
              <w:rPr>
                <w:bCs/>
                <w:sz w:val="22"/>
              </w:rPr>
              <w:t>o modelach zarządzania procesami w organizacjach</w:t>
            </w:r>
            <w:r w:rsidR="002B687B">
              <w:rPr>
                <w:bCs/>
                <w:sz w:val="22"/>
              </w:rPr>
              <w:t xml:space="preserve">. </w:t>
            </w:r>
          </w:p>
          <w:p w14:paraId="51163772" w14:textId="0DBC9B6F" w:rsidR="00023AD5" w:rsidRPr="00C01FD5" w:rsidRDefault="00023AD5" w:rsidP="00023AD5">
            <w:pPr>
              <w:pStyle w:val="Tekstpodstawowy"/>
              <w:snapToGrid w:val="0"/>
              <w:ind w:left="294" w:hanging="294"/>
              <w:jc w:val="left"/>
              <w:rPr>
                <w:bCs/>
                <w:sz w:val="22"/>
              </w:rPr>
            </w:pPr>
            <w:r w:rsidRPr="00C01FD5">
              <w:rPr>
                <w:bCs/>
                <w:sz w:val="22"/>
              </w:rPr>
              <w:t>C</w:t>
            </w:r>
            <w:r w:rsidR="002B687B">
              <w:rPr>
                <w:bCs/>
                <w:sz w:val="22"/>
              </w:rPr>
              <w:t>2</w:t>
            </w:r>
            <w:r w:rsidRPr="00C01FD5">
              <w:rPr>
                <w:bCs/>
                <w:sz w:val="22"/>
              </w:rPr>
              <w:t xml:space="preserve"> Nabycie  podstawowej wiedzy o instrumentach zarządzania procesowego.  </w:t>
            </w:r>
          </w:p>
          <w:p w14:paraId="02093F71" w14:textId="7B832350" w:rsidR="005C16CA" w:rsidRPr="00C01FD5" w:rsidRDefault="00023AD5" w:rsidP="00161417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C</w:t>
            </w:r>
            <w:r w:rsidR="002B687B">
              <w:rPr>
                <w:sz w:val="22"/>
                <w:szCs w:val="22"/>
              </w:rPr>
              <w:t>3</w:t>
            </w:r>
            <w:r w:rsidRPr="00C01FD5">
              <w:rPr>
                <w:sz w:val="22"/>
                <w:szCs w:val="22"/>
              </w:rPr>
              <w:t xml:space="preserve"> Nabycie umiejętności praktycznego zastosowania narzędzi projektowania, analizy, oceny i doskonalenia procesów.</w:t>
            </w:r>
          </w:p>
          <w:p w14:paraId="37D38BD2" w14:textId="77777777" w:rsidR="009E23F5" w:rsidRPr="00C01FD5" w:rsidRDefault="009E23F5" w:rsidP="00C01FD5">
            <w:pPr>
              <w:rPr>
                <w:sz w:val="12"/>
                <w:szCs w:val="12"/>
              </w:rPr>
            </w:pPr>
          </w:p>
        </w:tc>
      </w:tr>
    </w:tbl>
    <w:p w14:paraId="4650E4B0" w14:textId="77777777" w:rsidR="009E23F5" w:rsidRPr="00C01FD5" w:rsidRDefault="009E23F5">
      <w:pPr>
        <w:rPr>
          <w:sz w:val="12"/>
          <w:szCs w:val="12"/>
        </w:rPr>
      </w:pPr>
    </w:p>
    <w:p w14:paraId="28621891" w14:textId="77777777" w:rsidR="005C16CA" w:rsidRPr="00C01FD5" w:rsidRDefault="005C16CA">
      <w:pPr>
        <w:rPr>
          <w:sz w:val="12"/>
          <w:szCs w:val="12"/>
        </w:rPr>
      </w:pPr>
    </w:p>
    <w:p w14:paraId="56554A57" w14:textId="77777777" w:rsidR="005C16CA" w:rsidRPr="00C01FD5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01FD5" w14:paraId="2FD9B139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1D961" w14:textId="77777777" w:rsidR="00D552A5" w:rsidRPr="00C01FD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01FD5">
              <w:lastRenderedPageBreak/>
              <w:t xml:space="preserve">PRZEDMIOTOWE </w:t>
            </w:r>
            <w:r w:rsidR="00D552A5" w:rsidRPr="00C01FD5">
              <w:t xml:space="preserve">EFEKTY </w:t>
            </w:r>
            <w:r w:rsidR="00AB33CE" w:rsidRPr="00C01FD5">
              <w:t>UCZ</w:t>
            </w:r>
            <w:r w:rsidR="00D552A5" w:rsidRPr="00C01FD5">
              <w:t>ENIA</w:t>
            </w:r>
            <w:r w:rsidR="00252DBF" w:rsidRPr="00C01FD5">
              <w:t xml:space="preserve"> </w:t>
            </w:r>
            <w:r w:rsidR="00AB33CE" w:rsidRPr="00C01FD5">
              <w:t>SIĘ</w:t>
            </w:r>
          </w:p>
          <w:p w14:paraId="44CD15AF" w14:textId="77777777" w:rsidR="001E0D88" w:rsidRPr="00C01FD5" w:rsidRDefault="001E0D88" w:rsidP="001E0D88">
            <w:pPr>
              <w:tabs>
                <w:tab w:val="left" w:pos="719"/>
              </w:tabs>
              <w:ind w:left="719" w:hanging="719"/>
            </w:pPr>
            <w:r w:rsidRPr="00C01FD5">
              <w:t>Z zakresu wiedzy:</w:t>
            </w:r>
          </w:p>
          <w:p w14:paraId="0AC5C44D" w14:textId="17BA3501" w:rsidR="00023AD5" w:rsidRPr="00C01FD5" w:rsidRDefault="00945221" w:rsidP="00023AD5">
            <w:pPr>
              <w:tabs>
                <w:tab w:val="left" w:pos="1003"/>
              </w:tabs>
              <w:ind w:left="1003" w:hanging="100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</w:t>
            </w:r>
            <w:r w:rsidR="008A1C22">
              <w:rPr>
                <w:color w:val="000000"/>
                <w:sz w:val="20"/>
                <w:szCs w:val="20"/>
              </w:rPr>
              <w:t>U</w:t>
            </w:r>
            <w:r w:rsidR="00023AD5" w:rsidRPr="00C01FD5">
              <w:rPr>
                <w:color w:val="000000"/>
                <w:sz w:val="20"/>
                <w:szCs w:val="20"/>
              </w:rPr>
              <w:t>_W01 Zna istotę i podstawowe modele zarządzania procesami w organizacjach</w:t>
            </w:r>
            <w:r w:rsidR="0012070C">
              <w:rPr>
                <w:color w:val="000000"/>
                <w:sz w:val="20"/>
                <w:szCs w:val="20"/>
              </w:rPr>
              <w:t>.</w:t>
            </w:r>
          </w:p>
          <w:p w14:paraId="60087CC3" w14:textId="2F04ED09" w:rsidR="00023AD5" w:rsidRPr="00C01FD5" w:rsidRDefault="00945221" w:rsidP="00023AD5">
            <w:pPr>
              <w:tabs>
                <w:tab w:val="left" w:pos="719"/>
              </w:tabs>
              <w:ind w:left="719" w:hanging="719"/>
            </w:pPr>
            <w:r>
              <w:rPr>
                <w:color w:val="000000"/>
                <w:sz w:val="20"/>
                <w:szCs w:val="20"/>
              </w:rPr>
              <w:t>PEU</w:t>
            </w:r>
            <w:r w:rsidR="00023AD5" w:rsidRPr="00C01FD5">
              <w:rPr>
                <w:color w:val="000000"/>
                <w:sz w:val="20"/>
                <w:szCs w:val="20"/>
              </w:rPr>
              <w:t xml:space="preserve">_W02 Zna podstawowe narzędzia </w:t>
            </w:r>
            <w:r w:rsidR="001D7180">
              <w:rPr>
                <w:color w:val="000000"/>
                <w:sz w:val="20"/>
                <w:szCs w:val="20"/>
              </w:rPr>
              <w:t xml:space="preserve">do </w:t>
            </w:r>
            <w:r w:rsidR="00023AD5" w:rsidRPr="00C01FD5">
              <w:rPr>
                <w:color w:val="000000"/>
                <w:sz w:val="20"/>
                <w:szCs w:val="20"/>
              </w:rPr>
              <w:t>definiowania, analizy, oceny i doskonalenia procesów biznesowych w organizacji</w:t>
            </w:r>
            <w:r w:rsidR="0012070C">
              <w:rPr>
                <w:color w:val="000000"/>
                <w:sz w:val="20"/>
                <w:szCs w:val="20"/>
              </w:rPr>
              <w:t>.</w:t>
            </w:r>
          </w:p>
          <w:p w14:paraId="40A726EC" w14:textId="77777777" w:rsidR="00023AD5" w:rsidRPr="00C01FD5" w:rsidRDefault="00023AD5" w:rsidP="00023AD5">
            <w:pPr>
              <w:tabs>
                <w:tab w:val="left" w:pos="719"/>
              </w:tabs>
              <w:ind w:left="719" w:hanging="719"/>
            </w:pPr>
          </w:p>
          <w:p w14:paraId="678CFCA8" w14:textId="77777777" w:rsidR="001E0D88" w:rsidRPr="00C01FD5" w:rsidRDefault="001E0D88" w:rsidP="001E0D88">
            <w:pPr>
              <w:tabs>
                <w:tab w:val="left" w:pos="719"/>
              </w:tabs>
              <w:ind w:left="719" w:hanging="719"/>
            </w:pPr>
            <w:r w:rsidRPr="00C01FD5">
              <w:t>Z zakresu umiejętności:</w:t>
            </w:r>
          </w:p>
          <w:p w14:paraId="26C59977" w14:textId="77777777" w:rsidR="001E0D88" w:rsidRPr="001D7180" w:rsidRDefault="00945221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1D7180">
              <w:rPr>
                <w:sz w:val="20"/>
                <w:szCs w:val="20"/>
              </w:rPr>
              <w:t>PEU</w:t>
            </w:r>
            <w:r w:rsidR="001E0D88" w:rsidRPr="001D7180">
              <w:rPr>
                <w:sz w:val="20"/>
                <w:szCs w:val="20"/>
              </w:rPr>
              <w:t>_U01</w:t>
            </w:r>
            <w:r w:rsidR="00023AD5" w:rsidRPr="001D7180">
              <w:rPr>
                <w:sz w:val="20"/>
                <w:szCs w:val="20"/>
              </w:rPr>
              <w:t xml:space="preserve"> Potrafi praktycznie zastosować narzędzia projektowania, analizy, oceny i doskonalenia procesów</w:t>
            </w:r>
            <w:r w:rsidR="0012070C" w:rsidRPr="001D7180">
              <w:rPr>
                <w:sz w:val="20"/>
                <w:szCs w:val="20"/>
              </w:rPr>
              <w:t xml:space="preserve"> organizacji</w:t>
            </w:r>
            <w:r w:rsidR="00023AD5" w:rsidRPr="001D7180">
              <w:rPr>
                <w:sz w:val="20"/>
                <w:szCs w:val="20"/>
              </w:rPr>
              <w:t>.</w:t>
            </w:r>
          </w:p>
          <w:p w14:paraId="059D3B4F" w14:textId="77777777" w:rsidR="00023AD5" w:rsidRPr="008A1C22" w:rsidRDefault="00023AD5" w:rsidP="001E0D88">
            <w:pPr>
              <w:tabs>
                <w:tab w:val="left" w:pos="719"/>
              </w:tabs>
              <w:ind w:left="719" w:hanging="719"/>
              <w:rPr>
                <w:sz w:val="18"/>
                <w:szCs w:val="18"/>
              </w:rPr>
            </w:pPr>
          </w:p>
          <w:p w14:paraId="7BF8E757" w14:textId="77777777" w:rsidR="001E0D88" w:rsidRPr="00C01FD5" w:rsidRDefault="001E0D88" w:rsidP="001E0D88">
            <w:pPr>
              <w:tabs>
                <w:tab w:val="left" w:pos="719"/>
              </w:tabs>
              <w:ind w:left="719" w:hanging="719"/>
            </w:pPr>
            <w:r w:rsidRPr="00C01FD5">
              <w:t xml:space="preserve">Z zakresu </w:t>
            </w:r>
            <w:r w:rsidR="00195F9F" w:rsidRPr="00C01FD5">
              <w:t>kompetencji społecznych:</w:t>
            </w:r>
          </w:p>
          <w:p w14:paraId="16CFE3CD" w14:textId="77777777" w:rsidR="00874AAA" w:rsidRPr="001D7180" w:rsidRDefault="00945221" w:rsidP="00C44F4D">
            <w:pPr>
              <w:tabs>
                <w:tab w:val="left" w:pos="719"/>
              </w:tabs>
              <w:ind w:left="719" w:hanging="719"/>
              <w:rPr>
                <w:sz w:val="20"/>
                <w:szCs w:val="22"/>
              </w:rPr>
            </w:pPr>
            <w:r w:rsidRPr="001D7180">
              <w:rPr>
                <w:sz w:val="20"/>
                <w:szCs w:val="22"/>
              </w:rPr>
              <w:t>PEU</w:t>
            </w:r>
            <w:r w:rsidR="00FF3C56" w:rsidRPr="001D7180">
              <w:rPr>
                <w:sz w:val="20"/>
                <w:szCs w:val="22"/>
              </w:rPr>
              <w:t>_K01</w:t>
            </w:r>
            <w:r w:rsidR="00023AD5" w:rsidRPr="001D7180">
              <w:rPr>
                <w:sz w:val="20"/>
                <w:szCs w:val="22"/>
              </w:rPr>
              <w:t xml:space="preserve"> Jest odpowiedzialny za powierzone zadania.</w:t>
            </w:r>
          </w:p>
          <w:p w14:paraId="4062F83A" w14:textId="77777777" w:rsidR="00FF3C56" w:rsidRPr="00C01FD5" w:rsidRDefault="00945221" w:rsidP="00FF3C56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1D7180">
              <w:rPr>
                <w:sz w:val="20"/>
                <w:szCs w:val="22"/>
              </w:rPr>
              <w:t>PEU</w:t>
            </w:r>
            <w:r w:rsidR="00FF3C56" w:rsidRPr="001D7180">
              <w:rPr>
                <w:sz w:val="20"/>
                <w:szCs w:val="22"/>
              </w:rPr>
              <w:t>_K02  Postępuje etycznie</w:t>
            </w:r>
            <w:r w:rsidR="00C01FD5" w:rsidRPr="001D7180">
              <w:rPr>
                <w:sz w:val="20"/>
                <w:szCs w:val="22"/>
              </w:rPr>
              <w:t>.</w:t>
            </w:r>
          </w:p>
        </w:tc>
      </w:tr>
    </w:tbl>
    <w:p w14:paraId="4D709D9D" w14:textId="77777777" w:rsidR="00480AC6" w:rsidRPr="00C01FD5" w:rsidRDefault="00480AC6" w:rsidP="00C44F4D">
      <w:pPr>
        <w:rPr>
          <w:sz w:val="20"/>
          <w:szCs w:val="20"/>
          <w:vertAlign w:val="superscript"/>
        </w:rPr>
      </w:pPr>
    </w:p>
    <w:p w14:paraId="745B7BEE" w14:textId="77777777" w:rsidR="00A405D5" w:rsidRPr="00C01F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C01FD5" w14:paraId="5D2EBD79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E48E0" w14:textId="77777777" w:rsidR="00D552A5" w:rsidRPr="00C01FD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01FD5">
              <w:rPr>
                <w:b/>
                <w:bCs/>
              </w:rPr>
              <w:t>TREŚCI PROGRAMOWE</w:t>
            </w:r>
          </w:p>
        </w:tc>
      </w:tr>
      <w:tr w:rsidR="00D552A5" w:rsidRPr="00C01FD5" w14:paraId="27D52FED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7ADC9" w14:textId="77777777" w:rsidR="00D552A5" w:rsidRPr="00C01FD5" w:rsidRDefault="00D552A5" w:rsidP="002B5912">
            <w:pPr>
              <w:pStyle w:val="Nagwek3"/>
              <w:snapToGrid w:val="0"/>
              <w:spacing w:before="60" w:after="20"/>
            </w:pPr>
            <w:r w:rsidRPr="00C01FD5">
              <w:t>Forma zajęć</w:t>
            </w:r>
            <w:r w:rsidR="00F60A81" w:rsidRPr="00C01FD5">
              <w:t xml:space="preserve"> </w:t>
            </w:r>
            <w:r w:rsidRPr="00C01FD5">
              <w:t>-</w:t>
            </w:r>
            <w:r w:rsidR="00F60A81" w:rsidRPr="00C01FD5">
              <w:t xml:space="preserve"> </w:t>
            </w:r>
            <w:r w:rsidR="00D81453" w:rsidRPr="00C01FD5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2E843" w14:textId="77777777" w:rsidR="00D552A5" w:rsidRPr="00C01FD5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C01FD5">
              <w:t>Liczba godzin</w:t>
            </w:r>
            <w:r w:rsidR="00D81453" w:rsidRPr="00C01FD5">
              <w:t xml:space="preserve"> </w:t>
            </w:r>
          </w:p>
        </w:tc>
      </w:tr>
      <w:tr w:rsidR="00D552A5" w:rsidRPr="00C01FD5" w14:paraId="224DF2B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C6BEB" w14:textId="77777777" w:rsidR="00D552A5" w:rsidRPr="00A02BF9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</w:t>
            </w:r>
            <w:r w:rsidR="00252DBF" w:rsidRPr="00A02BF9">
              <w:rPr>
                <w:bCs/>
                <w:sz w:val="22"/>
                <w:szCs w:val="22"/>
              </w:rPr>
              <w:t>y</w:t>
            </w:r>
            <w:r w:rsidRPr="00A02BF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4E186" w14:textId="77777777" w:rsidR="00D552A5" w:rsidRPr="00A02BF9" w:rsidRDefault="009D0625" w:rsidP="000875A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 xml:space="preserve">Wprowadzenie do wykładu. </w:t>
            </w:r>
            <w:r w:rsidR="00270B9A" w:rsidRPr="00A02BF9">
              <w:rPr>
                <w:bCs/>
                <w:sz w:val="22"/>
                <w:szCs w:val="22"/>
              </w:rPr>
              <w:t>Pojęcia podstawowe (proces</w:t>
            </w:r>
            <w:r w:rsidR="000875AC" w:rsidRPr="00A02BF9">
              <w:rPr>
                <w:bCs/>
                <w:sz w:val="22"/>
                <w:szCs w:val="22"/>
              </w:rPr>
              <w:t xml:space="preserve"> biznesowy</w:t>
            </w:r>
            <w:r w:rsidR="00270B9A" w:rsidRPr="00A02BF9">
              <w:rPr>
                <w:bCs/>
                <w:sz w:val="22"/>
                <w:szCs w:val="22"/>
              </w:rPr>
              <w:t>, system)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CB2A3" w14:textId="77777777" w:rsidR="00D552A5" w:rsidRPr="00A02BF9" w:rsidRDefault="009D0625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270B9A" w:rsidRPr="00C01FD5" w14:paraId="08853F4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64B4EA" w14:textId="77777777" w:rsidR="00270B9A" w:rsidRPr="00A02BF9" w:rsidRDefault="00270B9A" w:rsidP="00270B9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D4075" w14:textId="77777777" w:rsidR="00270B9A" w:rsidRPr="00A02BF9" w:rsidRDefault="00270B9A" w:rsidP="00270B9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 xml:space="preserve">Organizacja jako system procesów. Rodzaje procesów organizacji.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EC557" w14:textId="77777777" w:rsidR="00270B9A" w:rsidRPr="00A02BF9" w:rsidRDefault="008F1655" w:rsidP="00270B9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270B9A" w:rsidRPr="00C01FD5" w14:paraId="5C4FCDA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D826E7" w14:textId="77777777" w:rsidR="00270B9A" w:rsidRPr="00A02BF9" w:rsidRDefault="00270B9A" w:rsidP="00270B9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97603" w14:textId="77777777" w:rsidR="00270B9A" w:rsidRPr="00A02BF9" w:rsidRDefault="00270B9A" w:rsidP="00270B9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Definiowanie procesów organizacji.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121EF" w14:textId="77777777" w:rsidR="00270B9A" w:rsidRPr="00A02BF9" w:rsidRDefault="00270B9A" w:rsidP="00270B9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270B9A" w:rsidRPr="00C01FD5" w14:paraId="6B3A7EC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15502" w14:textId="77777777" w:rsidR="00270B9A" w:rsidRPr="00A02BF9" w:rsidRDefault="00270B9A" w:rsidP="00270B9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729A8" w14:textId="77777777" w:rsidR="00270B9A" w:rsidRPr="00A02BF9" w:rsidRDefault="008F1655" w:rsidP="008F165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Przegląd metod</w:t>
            </w:r>
            <w:r w:rsidR="00270B9A" w:rsidRPr="00A02BF9">
              <w:rPr>
                <w:bCs/>
                <w:sz w:val="22"/>
                <w:szCs w:val="22"/>
              </w:rPr>
              <w:t xml:space="preserve"> wizualizacji i opis</w:t>
            </w:r>
            <w:r w:rsidRPr="00A02BF9">
              <w:rPr>
                <w:bCs/>
                <w:sz w:val="22"/>
                <w:szCs w:val="22"/>
              </w:rPr>
              <w:t>u</w:t>
            </w:r>
            <w:r w:rsidR="00270B9A" w:rsidRPr="00A02BF9">
              <w:rPr>
                <w:bCs/>
                <w:sz w:val="22"/>
                <w:szCs w:val="22"/>
              </w:rPr>
              <w:t xml:space="preserve"> proces</w:t>
            </w:r>
            <w:r w:rsidRPr="00A02BF9">
              <w:rPr>
                <w:bCs/>
                <w:sz w:val="22"/>
                <w:szCs w:val="22"/>
              </w:rPr>
              <w:t>u</w:t>
            </w:r>
            <w:r w:rsidR="00270B9A" w:rsidRPr="00A02BF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5FCA7" w14:textId="77777777" w:rsidR="00270B9A" w:rsidRPr="00A02BF9" w:rsidRDefault="00270B9A" w:rsidP="00270B9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270B9A" w:rsidRPr="00C01FD5" w14:paraId="70CF32F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EE96B" w14:textId="77777777" w:rsidR="00270B9A" w:rsidRPr="00A02BF9" w:rsidRDefault="00270B9A" w:rsidP="00270B9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D8636" w14:textId="77777777" w:rsidR="00270B9A" w:rsidRPr="00A02BF9" w:rsidRDefault="00270B9A" w:rsidP="00270B9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 xml:space="preserve">Pomiar </w:t>
            </w:r>
            <w:r w:rsidR="00B822B8" w:rsidRPr="00A02BF9">
              <w:rPr>
                <w:bCs/>
                <w:sz w:val="22"/>
                <w:szCs w:val="22"/>
              </w:rPr>
              <w:t xml:space="preserve">i ocena </w:t>
            </w:r>
            <w:r w:rsidRPr="00A02BF9">
              <w:rPr>
                <w:bCs/>
                <w:sz w:val="22"/>
                <w:szCs w:val="22"/>
              </w:rPr>
              <w:t>procesów organizacji.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2A561" w14:textId="77777777" w:rsidR="00270B9A" w:rsidRPr="00A02BF9" w:rsidRDefault="00270B9A" w:rsidP="00270B9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B822B8" w:rsidRPr="00C01FD5" w14:paraId="1F3825E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2CE19" w14:textId="77777777" w:rsidR="00B822B8" w:rsidRPr="00A02BF9" w:rsidRDefault="00B822B8" w:rsidP="00B822B8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980E8" w14:textId="77777777" w:rsidR="00B822B8" w:rsidRPr="00A02BF9" w:rsidRDefault="00B822B8" w:rsidP="00B822B8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Monitorowanie procesów</w:t>
            </w:r>
            <w:r w:rsidR="000875AC" w:rsidRPr="00A02BF9">
              <w:rPr>
                <w:bCs/>
                <w:sz w:val="22"/>
                <w:szCs w:val="22"/>
              </w:rPr>
              <w:t>. Statystyczne sterowanie procesami.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3065F" w14:textId="77777777" w:rsidR="00B822B8" w:rsidRPr="00A02BF9" w:rsidRDefault="00B822B8" w:rsidP="00B822B8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2</w:t>
            </w:r>
          </w:p>
        </w:tc>
      </w:tr>
      <w:tr w:rsidR="00B822B8" w:rsidRPr="00C01FD5" w14:paraId="65EEC25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3F6E0" w14:textId="77777777" w:rsidR="00B822B8" w:rsidRPr="00A02BF9" w:rsidRDefault="00B822B8" w:rsidP="00B822B8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2B9EE" w14:textId="77777777" w:rsidR="00B822B8" w:rsidRPr="00A02BF9" w:rsidRDefault="000875AC" w:rsidP="00B822B8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 xml:space="preserve">Techniki statystycznego sterowania procesami.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3AF09" w14:textId="77777777" w:rsidR="00B822B8" w:rsidRPr="00A02BF9" w:rsidRDefault="000875AC" w:rsidP="00B822B8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0875AC" w:rsidRPr="00C01FD5" w14:paraId="100F3F4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33850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41652" w14:textId="77777777" w:rsidR="000875AC" w:rsidRPr="00A02BF9" w:rsidRDefault="000875AC" w:rsidP="000875AC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Metody oceny ryzyka i doskonalenia procesó</w:t>
            </w:r>
            <w:r w:rsidRPr="00A02BF9">
              <w:rPr>
                <w:sz w:val="22"/>
                <w:szCs w:val="22"/>
              </w:rPr>
              <w:fldChar w:fldCharType="begin"/>
            </w:r>
            <w:r w:rsidRPr="00A02BF9">
              <w:rPr>
                <w:sz w:val="22"/>
                <w:szCs w:val="22"/>
              </w:rPr>
              <w:instrText xml:space="preserve"> LISTNUM </w:instrText>
            </w:r>
            <w:r w:rsidRPr="00A02BF9">
              <w:rPr>
                <w:sz w:val="22"/>
                <w:szCs w:val="22"/>
              </w:rPr>
              <w:fldChar w:fldCharType="end"/>
            </w:r>
            <w:r w:rsidRPr="00A02BF9">
              <w:rPr>
                <w:sz w:val="22"/>
                <w:szCs w:val="22"/>
              </w:rPr>
              <w:t>w. Metoda PFMEA.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95002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0875AC" w:rsidRPr="00C01FD5" w14:paraId="0F35C8E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A9B59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66D0A" w14:textId="77777777" w:rsidR="000875AC" w:rsidRPr="00A02BF9" w:rsidRDefault="000875AC" w:rsidP="000875A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 xml:space="preserve">Pojęcie i istota zarządzania procesami.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1EBF4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0875AC" w:rsidRPr="00C01FD5" w14:paraId="6F278E2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84664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13E53" w14:textId="77777777" w:rsidR="000875AC" w:rsidRPr="00A02BF9" w:rsidRDefault="000875AC" w:rsidP="000875AC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Przegląd modeli zarządzania procesami. Modele ciągłego doskonalenia procesów.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0C161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0875AC" w:rsidRPr="00C01FD5" w14:paraId="6B46E82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5B89F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8A42C" w14:textId="24D9BC66" w:rsidR="000875AC" w:rsidRPr="00A02BF9" w:rsidRDefault="000875AC" w:rsidP="000875AC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 xml:space="preserve">Podejścia do doskonalenia procesów. </w:t>
            </w:r>
            <w:r w:rsidR="00D4788E" w:rsidRPr="00A02BF9">
              <w:rPr>
                <w:sz w:val="22"/>
                <w:szCs w:val="22"/>
              </w:rPr>
              <w:t>Benchmarking procesów</w:t>
            </w:r>
            <w:r w:rsidR="00D428D1" w:rsidRPr="00A02BF9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F01DA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0875AC" w:rsidRPr="00C01FD5" w14:paraId="7749734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45FA57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195FA" w14:textId="77777777" w:rsidR="000875AC" w:rsidRPr="00A02BF9" w:rsidRDefault="000875AC" w:rsidP="000875AC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 xml:space="preserve">Model podnoszenia efektywności organizacji i procesów Rummlera-Brache.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35E68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0875AC" w:rsidRPr="00C01FD5" w14:paraId="2E391F8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D941AA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8F7CA" w14:textId="77777777" w:rsidR="000875AC" w:rsidRPr="00A02BF9" w:rsidRDefault="000875AC" w:rsidP="000875AC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Pojęcie, istota i zasady reinżynieringu procesów</w:t>
            </w:r>
            <w:r w:rsidR="007F4A48" w:rsidRPr="00A02BF9">
              <w:rPr>
                <w:sz w:val="22"/>
                <w:szCs w:val="22"/>
              </w:rPr>
              <w:t xml:space="preserve"> (BPR)</w:t>
            </w:r>
            <w:r w:rsidRPr="00A02BF9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6E2D8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0875AC" w:rsidRPr="00C01FD5" w14:paraId="38A3E60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A8A0D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F0E08" w14:textId="77777777" w:rsidR="000875AC" w:rsidRPr="00A02BF9" w:rsidRDefault="000875AC" w:rsidP="000875AC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Strategie rozwoju procesó</w:t>
            </w:r>
            <w:r w:rsidRPr="00A02BF9">
              <w:rPr>
                <w:sz w:val="22"/>
                <w:szCs w:val="22"/>
              </w:rPr>
              <w:fldChar w:fldCharType="begin"/>
            </w:r>
            <w:r w:rsidRPr="00A02BF9">
              <w:rPr>
                <w:sz w:val="22"/>
                <w:szCs w:val="22"/>
              </w:rPr>
              <w:instrText xml:space="preserve"> LISTNUM </w:instrText>
            </w:r>
            <w:r w:rsidRPr="00A02BF9">
              <w:rPr>
                <w:sz w:val="22"/>
                <w:szCs w:val="22"/>
              </w:rPr>
              <w:fldChar w:fldCharType="end"/>
            </w:r>
            <w:r w:rsidRPr="00A02BF9">
              <w:rPr>
                <w:sz w:val="22"/>
                <w:szCs w:val="22"/>
              </w:rPr>
              <w:t>w w organizacjach. Outsourcing procesów.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A25AB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2</w:t>
            </w:r>
          </w:p>
        </w:tc>
      </w:tr>
      <w:tr w:rsidR="000875AC" w:rsidRPr="00C01FD5" w14:paraId="05F8AC2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BBF994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2593E" w14:textId="77777777" w:rsidR="000875AC" w:rsidRPr="00A02BF9" w:rsidRDefault="000875AC" w:rsidP="000875AC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Repetytorium.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5506" w14:textId="501D4E13" w:rsidR="000875AC" w:rsidRPr="00A02BF9" w:rsidRDefault="00D428D1" w:rsidP="000875A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2</w:t>
            </w:r>
          </w:p>
        </w:tc>
      </w:tr>
      <w:tr w:rsidR="000875AC" w:rsidRPr="00C01FD5" w14:paraId="1B85BCF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F22499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2CAC9" w14:textId="77777777" w:rsidR="000875AC" w:rsidRPr="00A02BF9" w:rsidRDefault="000875AC" w:rsidP="000875AC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A6C9F" w14:textId="77777777" w:rsidR="000875AC" w:rsidRPr="00A02BF9" w:rsidRDefault="000875AC" w:rsidP="000875AC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A02BF9">
              <w:rPr>
                <w:b/>
                <w:sz w:val="22"/>
                <w:szCs w:val="22"/>
              </w:rPr>
              <w:t>30</w:t>
            </w:r>
          </w:p>
        </w:tc>
      </w:tr>
    </w:tbl>
    <w:p w14:paraId="74AE57B1" w14:textId="77777777" w:rsidR="00937508" w:rsidRPr="00C01FD5" w:rsidRDefault="00937508">
      <w:pPr>
        <w:rPr>
          <w:sz w:val="12"/>
          <w:szCs w:val="12"/>
        </w:rPr>
      </w:pPr>
    </w:p>
    <w:p w14:paraId="5F6721F3" w14:textId="77777777" w:rsidR="00252DBF" w:rsidRPr="00C01FD5" w:rsidRDefault="00252DBF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6979"/>
        <w:gridCol w:w="1417"/>
      </w:tblGrid>
      <w:tr w:rsidR="00252DBF" w:rsidRPr="00C01FD5" w14:paraId="70C0F639" w14:textId="77777777" w:rsidTr="009E0329">
        <w:tc>
          <w:tcPr>
            <w:tcW w:w="7792" w:type="dxa"/>
            <w:gridSpan w:val="2"/>
          </w:tcPr>
          <w:p w14:paraId="128E62D6" w14:textId="77777777" w:rsidR="00252DBF" w:rsidRPr="00C01FD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C01FD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17" w:type="dxa"/>
          </w:tcPr>
          <w:p w14:paraId="7B72735F" w14:textId="77777777" w:rsidR="00252DBF" w:rsidRPr="00C01FD5" w:rsidRDefault="00252DBF">
            <w:pPr>
              <w:rPr>
                <w:b/>
                <w:sz w:val="18"/>
                <w:szCs w:val="18"/>
              </w:rPr>
            </w:pPr>
            <w:r w:rsidRPr="00C01FD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C01FD5" w14:paraId="194243C7" w14:textId="77777777" w:rsidTr="009E0329">
        <w:tc>
          <w:tcPr>
            <w:tcW w:w="813" w:type="dxa"/>
          </w:tcPr>
          <w:p w14:paraId="35B2EC82" w14:textId="77777777" w:rsidR="00252DBF" w:rsidRPr="00C01FD5" w:rsidRDefault="00252DBF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Ćw1</w:t>
            </w:r>
          </w:p>
        </w:tc>
        <w:tc>
          <w:tcPr>
            <w:tcW w:w="6979" w:type="dxa"/>
          </w:tcPr>
          <w:p w14:paraId="2C27FE2F" w14:textId="77777777" w:rsidR="00252DBF" w:rsidRPr="00A02BF9" w:rsidRDefault="005362AF" w:rsidP="005362AF">
            <w:pPr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>Wprowadzenie do zajęć. Omówienie warunków zaliczenia.</w:t>
            </w:r>
          </w:p>
        </w:tc>
        <w:tc>
          <w:tcPr>
            <w:tcW w:w="1417" w:type="dxa"/>
          </w:tcPr>
          <w:p w14:paraId="154F2B71" w14:textId="77777777" w:rsidR="00252DBF" w:rsidRPr="00C01FD5" w:rsidRDefault="005362AF" w:rsidP="00774C5D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1</w:t>
            </w:r>
          </w:p>
        </w:tc>
      </w:tr>
      <w:tr w:rsidR="005362AF" w:rsidRPr="00C01FD5" w14:paraId="4B025BFB" w14:textId="77777777" w:rsidTr="009E0329">
        <w:tc>
          <w:tcPr>
            <w:tcW w:w="813" w:type="dxa"/>
          </w:tcPr>
          <w:p w14:paraId="1E2EE5D6" w14:textId="77777777" w:rsidR="005362AF" w:rsidRPr="00C01FD5" w:rsidRDefault="005362AF" w:rsidP="005362AF">
            <w:r w:rsidRPr="00C01FD5">
              <w:rPr>
                <w:sz w:val="22"/>
                <w:szCs w:val="22"/>
              </w:rPr>
              <w:t>Ćw2</w:t>
            </w:r>
          </w:p>
        </w:tc>
        <w:tc>
          <w:tcPr>
            <w:tcW w:w="6979" w:type="dxa"/>
          </w:tcPr>
          <w:p w14:paraId="08341398" w14:textId="77777777" w:rsidR="005362AF" w:rsidRPr="00A02BF9" w:rsidRDefault="00D22AEC" w:rsidP="00D22AE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 xml:space="preserve">Identyfikacja procesów biznesowych </w:t>
            </w:r>
            <w:r w:rsidR="005362AF" w:rsidRPr="00A02BF9">
              <w:rPr>
                <w:bCs/>
                <w:sz w:val="22"/>
                <w:szCs w:val="22"/>
              </w:rPr>
              <w:t xml:space="preserve">w hipotetycznej organizacji. </w:t>
            </w:r>
          </w:p>
        </w:tc>
        <w:tc>
          <w:tcPr>
            <w:tcW w:w="1417" w:type="dxa"/>
          </w:tcPr>
          <w:p w14:paraId="50E06152" w14:textId="77777777" w:rsidR="005362AF" w:rsidRPr="00C01FD5" w:rsidRDefault="005362AF" w:rsidP="00774C5D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5362AF" w:rsidRPr="00C01FD5" w14:paraId="33D1D043" w14:textId="77777777" w:rsidTr="009E0329">
        <w:tc>
          <w:tcPr>
            <w:tcW w:w="813" w:type="dxa"/>
          </w:tcPr>
          <w:p w14:paraId="348F9A2E" w14:textId="77777777" w:rsidR="005362AF" w:rsidRPr="00C01FD5" w:rsidRDefault="005362AF" w:rsidP="005362AF">
            <w:r w:rsidRPr="00C01FD5">
              <w:rPr>
                <w:sz w:val="22"/>
                <w:szCs w:val="22"/>
              </w:rPr>
              <w:t>Ćw3</w:t>
            </w:r>
          </w:p>
        </w:tc>
        <w:tc>
          <w:tcPr>
            <w:tcW w:w="6979" w:type="dxa"/>
          </w:tcPr>
          <w:p w14:paraId="041AA311" w14:textId="77777777" w:rsidR="005362AF" w:rsidRPr="00A02BF9" w:rsidRDefault="005362AF" w:rsidP="005362A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Definiowanie procesu w hipotetycznej organizacji.</w:t>
            </w:r>
          </w:p>
        </w:tc>
        <w:tc>
          <w:tcPr>
            <w:tcW w:w="1417" w:type="dxa"/>
          </w:tcPr>
          <w:p w14:paraId="0CEE7A2D" w14:textId="77777777" w:rsidR="005362AF" w:rsidRPr="00C01FD5" w:rsidRDefault="005362AF" w:rsidP="00774C5D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5362AF" w:rsidRPr="00C01FD5" w14:paraId="4C8ABA36" w14:textId="77777777" w:rsidTr="009E0329">
        <w:tc>
          <w:tcPr>
            <w:tcW w:w="813" w:type="dxa"/>
          </w:tcPr>
          <w:p w14:paraId="132F71DC" w14:textId="77777777" w:rsidR="005362AF" w:rsidRPr="00C01FD5" w:rsidRDefault="005362AF" w:rsidP="005362AF">
            <w:r w:rsidRPr="00C01FD5">
              <w:rPr>
                <w:sz w:val="22"/>
                <w:szCs w:val="22"/>
              </w:rPr>
              <w:t>Ćw4</w:t>
            </w:r>
          </w:p>
        </w:tc>
        <w:tc>
          <w:tcPr>
            <w:tcW w:w="6979" w:type="dxa"/>
          </w:tcPr>
          <w:p w14:paraId="1E2FBE65" w14:textId="77777777" w:rsidR="005362AF" w:rsidRPr="00A02BF9" w:rsidRDefault="005362AF" w:rsidP="000F0C2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Dobó</w:t>
            </w:r>
            <w:r w:rsidR="000F0C21" w:rsidRPr="00A02BF9">
              <w:rPr>
                <w:bCs/>
                <w:sz w:val="22"/>
                <w:szCs w:val="22"/>
              </w:rPr>
              <w:t>r i zastosowanie metody</w:t>
            </w:r>
            <w:r w:rsidRPr="00A02BF9">
              <w:rPr>
                <w:bCs/>
                <w:sz w:val="22"/>
                <w:szCs w:val="22"/>
              </w:rPr>
              <w:t xml:space="preserve"> wizualizacji procesu </w:t>
            </w:r>
            <w:r w:rsidR="000F0C21" w:rsidRPr="00A02BF9">
              <w:rPr>
                <w:bCs/>
                <w:sz w:val="22"/>
                <w:szCs w:val="22"/>
              </w:rPr>
              <w:t xml:space="preserve">w organizacji </w:t>
            </w:r>
            <w:r w:rsidRPr="00A02BF9">
              <w:rPr>
                <w:bCs/>
                <w:sz w:val="22"/>
                <w:szCs w:val="22"/>
              </w:rPr>
              <w:t>produkcyjne</w:t>
            </w:r>
            <w:r w:rsidR="000F0C21" w:rsidRPr="00A02BF9">
              <w:rPr>
                <w:bCs/>
                <w:sz w:val="22"/>
                <w:szCs w:val="22"/>
              </w:rPr>
              <w:t>j</w:t>
            </w:r>
            <w:r w:rsidRPr="00A02BF9">
              <w:rPr>
                <w:bCs/>
                <w:sz w:val="22"/>
                <w:szCs w:val="22"/>
              </w:rPr>
              <w:t>/usługow</w:t>
            </w:r>
            <w:r w:rsidR="000F0C21" w:rsidRPr="00A02BF9">
              <w:rPr>
                <w:bCs/>
                <w:sz w:val="22"/>
                <w:szCs w:val="22"/>
              </w:rPr>
              <w:t>ej</w:t>
            </w:r>
            <w:r w:rsidRPr="00A02BF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28A7E862" w14:textId="77777777" w:rsidR="005362AF" w:rsidRPr="00C01FD5" w:rsidRDefault="005362AF" w:rsidP="00774C5D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5362AF" w:rsidRPr="00C01FD5" w14:paraId="6FC90206" w14:textId="77777777" w:rsidTr="009E0329">
        <w:tc>
          <w:tcPr>
            <w:tcW w:w="813" w:type="dxa"/>
          </w:tcPr>
          <w:p w14:paraId="011695D1" w14:textId="77777777" w:rsidR="005362AF" w:rsidRPr="00C01FD5" w:rsidRDefault="005362AF" w:rsidP="005362AF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Ćw5</w:t>
            </w:r>
          </w:p>
        </w:tc>
        <w:tc>
          <w:tcPr>
            <w:tcW w:w="6979" w:type="dxa"/>
          </w:tcPr>
          <w:p w14:paraId="5A7E317D" w14:textId="77777777" w:rsidR="005362AF" w:rsidRPr="00A02BF9" w:rsidRDefault="005362AF" w:rsidP="000F0C2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 xml:space="preserve">Opracowywanie </w:t>
            </w:r>
            <w:r w:rsidR="000F0C21" w:rsidRPr="00A02BF9">
              <w:rPr>
                <w:bCs/>
                <w:sz w:val="22"/>
                <w:szCs w:val="22"/>
              </w:rPr>
              <w:t xml:space="preserve">systemu </w:t>
            </w:r>
            <w:r w:rsidRPr="00A02BF9">
              <w:rPr>
                <w:bCs/>
                <w:sz w:val="22"/>
                <w:szCs w:val="22"/>
              </w:rPr>
              <w:t xml:space="preserve">mierników oceny dla hipotetycznego procesu. </w:t>
            </w:r>
          </w:p>
        </w:tc>
        <w:tc>
          <w:tcPr>
            <w:tcW w:w="1417" w:type="dxa"/>
          </w:tcPr>
          <w:p w14:paraId="363D7BF4" w14:textId="77777777" w:rsidR="005362AF" w:rsidRPr="00C01FD5" w:rsidRDefault="005362AF" w:rsidP="00774C5D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5362AF" w:rsidRPr="00C01FD5" w14:paraId="1541B084" w14:textId="77777777" w:rsidTr="009E0329">
        <w:tc>
          <w:tcPr>
            <w:tcW w:w="813" w:type="dxa"/>
          </w:tcPr>
          <w:p w14:paraId="0D5F9DD6" w14:textId="77777777" w:rsidR="005362AF" w:rsidRPr="00C01FD5" w:rsidRDefault="005362AF" w:rsidP="005362AF">
            <w:r w:rsidRPr="00C01FD5">
              <w:rPr>
                <w:sz w:val="22"/>
                <w:szCs w:val="22"/>
              </w:rPr>
              <w:t>Ćw6</w:t>
            </w:r>
          </w:p>
        </w:tc>
        <w:tc>
          <w:tcPr>
            <w:tcW w:w="6979" w:type="dxa"/>
          </w:tcPr>
          <w:p w14:paraId="2836E5BF" w14:textId="77777777" w:rsidR="005362AF" w:rsidRPr="00A02BF9" w:rsidRDefault="00CB7C42" w:rsidP="00774C5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A02BF9">
              <w:rPr>
                <w:bCs/>
                <w:sz w:val="22"/>
                <w:szCs w:val="22"/>
              </w:rPr>
              <w:t>Analiza</w:t>
            </w:r>
            <w:r w:rsidR="005362AF" w:rsidRPr="00A02BF9">
              <w:rPr>
                <w:bCs/>
                <w:sz w:val="22"/>
                <w:szCs w:val="22"/>
              </w:rPr>
              <w:t xml:space="preserve"> kart kontrol</w:t>
            </w:r>
            <w:r w:rsidR="00091723" w:rsidRPr="00A02BF9">
              <w:rPr>
                <w:bCs/>
                <w:sz w:val="22"/>
                <w:szCs w:val="22"/>
              </w:rPr>
              <w:t>nych</w:t>
            </w:r>
            <w:r w:rsidR="00D22AEC" w:rsidRPr="00A02BF9">
              <w:rPr>
                <w:bCs/>
                <w:sz w:val="22"/>
                <w:szCs w:val="22"/>
              </w:rPr>
              <w:t xml:space="preserve"> proc</w:t>
            </w:r>
            <w:r w:rsidR="00101E74" w:rsidRPr="00A02BF9">
              <w:rPr>
                <w:bCs/>
                <w:sz w:val="22"/>
                <w:szCs w:val="22"/>
              </w:rPr>
              <w:t>e</w:t>
            </w:r>
            <w:r w:rsidR="00D22AEC" w:rsidRPr="00A02BF9">
              <w:rPr>
                <w:bCs/>
                <w:sz w:val="22"/>
                <w:szCs w:val="22"/>
              </w:rPr>
              <w:t>su</w:t>
            </w:r>
            <w:r w:rsidR="00091723" w:rsidRPr="00A02BF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5D18A368" w14:textId="77777777" w:rsidR="005362AF" w:rsidRPr="00C01FD5" w:rsidRDefault="005362AF" w:rsidP="00774C5D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5362AF" w:rsidRPr="00C01FD5" w14:paraId="5B465C36" w14:textId="77777777" w:rsidTr="009E0329">
        <w:tc>
          <w:tcPr>
            <w:tcW w:w="813" w:type="dxa"/>
          </w:tcPr>
          <w:p w14:paraId="141D625E" w14:textId="77777777" w:rsidR="005362AF" w:rsidRPr="00C01FD5" w:rsidRDefault="005362AF" w:rsidP="005362AF">
            <w:r w:rsidRPr="00C01FD5">
              <w:rPr>
                <w:sz w:val="22"/>
                <w:szCs w:val="22"/>
              </w:rPr>
              <w:t>Ćw7</w:t>
            </w:r>
          </w:p>
        </w:tc>
        <w:tc>
          <w:tcPr>
            <w:tcW w:w="6979" w:type="dxa"/>
          </w:tcPr>
          <w:p w14:paraId="46535C48" w14:textId="08104DFD" w:rsidR="005362AF" w:rsidRPr="00A02BF9" w:rsidRDefault="00E91D42" w:rsidP="005362AF">
            <w:pPr>
              <w:rPr>
                <w:sz w:val="22"/>
                <w:szCs w:val="22"/>
              </w:rPr>
            </w:pPr>
            <w:r w:rsidRPr="00A02BF9">
              <w:rPr>
                <w:sz w:val="22"/>
                <w:szCs w:val="22"/>
              </w:rPr>
              <w:t xml:space="preserve">Obliczanie </w:t>
            </w:r>
            <w:r w:rsidR="00781214" w:rsidRPr="00A02BF9">
              <w:rPr>
                <w:sz w:val="22"/>
                <w:szCs w:val="22"/>
              </w:rPr>
              <w:t>zdolności jakościowej procesu.</w:t>
            </w:r>
          </w:p>
        </w:tc>
        <w:tc>
          <w:tcPr>
            <w:tcW w:w="1417" w:type="dxa"/>
          </w:tcPr>
          <w:p w14:paraId="07080F79" w14:textId="77777777" w:rsidR="005362AF" w:rsidRPr="00C01FD5" w:rsidRDefault="005362AF" w:rsidP="00774C5D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5362AF" w:rsidRPr="00C01FD5" w14:paraId="6F1833BB" w14:textId="77777777" w:rsidTr="009E0329">
        <w:tc>
          <w:tcPr>
            <w:tcW w:w="813" w:type="dxa"/>
          </w:tcPr>
          <w:p w14:paraId="354C79DB" w14:textId="77777777" w:rsidR="005362AF" w:rsidRPr="00C01FD5" w:rsidRDefault="005362AF" w:rsidP="005362AF">
            <w:r w:rsidRPr="00C01FD5">
              <w:rPr>
                <w:sz w:val="22"/>
                <w:szCs w:val="22"/>
              </w:rPr>
              <w:t>Ćw8</w:t>
            </w:r>
          </w:p>
        </w:tc>
        <w:tc>
          <w:tcPr>
            <w:tcW w:w="6979" w:type="dxa"/>
          </w:tcPr>
          <w:p w14:paraId="51EB9229" w14:textId="2A534E55" w:rsidR="005362AF" w:rsidRPr="00C01FD5" w:rsidRDefault="005362AF" w:rsidP="005362AF">
            <w:pPr>
              <w:rPr>
                <w:sz w:val="22"/>
                <w:szCs w:val="22"/>
              </w:rPr>
            </w:pPr>
            <w:r w:rsidRPr="00A02BF9">
              <w:rPr>
                <w:sz w:val="22"/>
                <w:szCs w:val="20"/>
              </w:rPr>
              <w:t>Test zaliczeniowy</w:t>
            </w:r>
            <w:r w:rsidR="00A02BF9">
              <w:rPr>
                <w:sz w:val="22"/>
                <w:szCs w:val="20"/>
              </w:rPr>
              <w:t>.</w:t>
            </w:r>
          </w:p>
        </w:tc>
        <w:tc>
          <w:tcPr>
            <w:tcW w:w="1417" w:type="dxa"/>
          </w:tcPr>
          <w:p w14:paraId="5553134C" w14:textId="77777777" w:rsidR="005362AF" w:rsidRPr="00C01FD5" w:rsidRDefault="005362AF" w:rsidP="00774C5D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5362AF" w:rsidRPr="00C01FD5" w14:paraId="3E4CC8A4" w14:textId="77777777" w:rsidTr="009E0329">
        <w:tc>
          <w:tcPr>
            <w:tcW w:w="813" w:type="dxa"/>
          </w:tcPr>
          <w:p w14:paraId="0E858712" w14:textId="77777777" w:rsidR="005362AF" w:rsidRPr="00C01FD5" w:rsidRDefault="005362AF" w:rsidP="005362AF">
            <w:pPr>
              <w:rPr>
                <w:sz w:val="22"/>
                <w:szCs w:val="22"/>
              </w:rPr>
            </w:pPr>
          </w:p>
        </w:tc>
        <w:tc>
          <w:tcPr>
            <w:tcW w:w="6979" w:type="dxa"/>
          </w:tcPr>
          <w:p w14:paraId="339B7403" w14:textId="77777777" w:rsidR="005362AF" w:rsidRPr="00C01FD5" w:rsidRDefault="005362AF" w:rsidP="005362AF">
            <w:pPr>
              <w:jc w:val="right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14:paraId="6DBE72F3" w14:textId="77777777" w:rsidR="005362AF" w:rsidRPr="00C01FD5" w:rsidRDefault="005362AF" w:rsidP="00774C5D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15</w:t>
            </w:r>
          </w:p>
        </w:tc>
      </w:tr>
    </w:tbl>
    <w:p w14:paraId="22BA18DE" w14:textId="77777777" w:rsidR="00252DBF" w:rsidRPr="00C01FD5" w:rsidRDefault="00252DBF">
      <w:pPr>
        <w:rPr>
          <w:sz w:val="22"/>
          <w:szCs w:val="22"/>
        </w:rPr>
      </w:pPr>
    </w:p>
    <w:p w14:paraId="5858B598" w14:textId="2A18C883" w:rsidR="0027432F" w:rsidRDefault="0027432F">
      <w:pPr>
        <w:suppressAutoHyphens w:val="0"/>
        <w:rPr>
          <w:sz w:val="12"/>
          <w:szCs w:val="12"/>
        </w:rPr>
      </w:pPr>
      <w:r>
        <w:rPr>
          <w:sz w:val="12"/>
          <w:szCs w:val="12"/>
        </w:rPr>
        <w:br w:type="page"/>
      </w:r>
    </w:p>
    <w:p w14:paraId="13D11259" w14:textId="77777777" w:rsidR="00252DBF" w:rsidRPr="00C01FD5" w:rsidRDefault="00252DBF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980"/>
        <w:gridCol w:w="1417"/>
      </w:tblGrid>
      <w:tr w:rsidR="00252DBF" w:rsidRPr="00C01FD5" w14:paraId="74A48B06" w14:textId="77777777" w:rsidTr="009E0329">
        <w:tc>
          <w:tcPr>
            <w:tcW w:w="7792" w:type="dxa"/>
            <w:gridSpan w:val="2"/>
          </w:tcPr>
          <w:p w14:paraId="5E3B63DB" w14:textId="77777777" w:rsidR="00252DBF" w:rsidRPr="00C01FD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C01FD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</w:tcPr>
          <w:p w14:paraId="2772A805" w14:textId="77777777" w:rsidR="00252DBF" w:rsidRPr="00C01FD5" w:rsidRDefault="00252DBF" w:rsidP="00F138A7">
            <w:pPr>
              <w:rPr>
                <w:b/>
                <w:sz w:val="18"/>
                <w:szCs w:val="18"/>
              </w:rPr>
            </w:pPr>
            <w:r w:rsidRPr="00C01FD5">
              <w:rPr>
                <w:b/>
                <w:sz w:val="18"/>
                <w:szCs w:val="18"/>
              </w:rPr>
              <w:t>Liczba godzin</w:t>
            </w:r>
          </w:p>
        </w:tc>
      </w:tr>
      <w:tr w:rsidR="005362AF" w:rsidRPr="00C01FD5" w14:paraId="0F08CF6C" w14:textId="77777777" w:rsidTr="009E0329">
        <w:tc>
          <w:tcPr>
            <w:tcW w:w="812" w:type="dxa"/>
          </w:tcPr>
          <w:p w14:paraId="677662C2" w14:textId="77777777" w:rsidR="005362AF" w:rsidRPr="00C01FD5" w:rsidRDefault="005362AF" w:rsidP="005362AF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La1</w:t>
            </w:r>
          </w:p>
        </w:tc>
        <w:tc>
          <w:tcPr>
            <w:tcW w:w="6980" w:type="dxa"/>
          </w:tcPr>
          <w:p w14:paraId="43B796CD" w14:textId="77777777" w:rsidR="005362AF" w:rsidRPr="00C01FD5" w:rsidRDefault="005362AF" w:rsidP="00CF257F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 xml:space="preserve">Wprowadzenie do zajęć laboratoryjnych. </w:t>
            </w:r>
            <w:r w:rsidR="00027575" w:rsidRPr="00C01FD5">
              <w:rPr>
                <w:color w:val="000000"/>
                <w:sz w:val="22"/>
                <w:szCs w:val="22"/>
                <w:lang w:eastAsia="pl-PL"/>
              </w:rPr>
              <w:t xml:space="preserve">Omówienie zadań </w:t>
            </w:r>
            <w:r w:rsidR="00CF257F" w:rsidRPr="00C01FD5">
              <w:rPr>
                <w:color w:val="000000"/>
                <w:sz w:val="22"/>
                <w:szCs w:val="22"/>
                <w:lang w:eastAsia="pl-PL"/>
              </w:rPr>
              <w:t>l</w:t>
            </w:r>
            <w:r w:rsidR="00027575" w:rsidRPr="00C01FD5">
              <w:rPr>
                <w:color w:val="000000"/>
                <w:sz w:val="22"/>
                <w:szCs w:val="22"/>
                <w:lang w:eastAsia="pl-PL"/>
              </w:rPr>
              <w:t>aboratoryjnych, warunków zaliczenia, środowiska</w:t>
            </w:r>
            <w:r w:rsidR="00CF257F" w:rsidRPr="00C01FD5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r w:rsidR="00027575" w:rsidRPr="00C01FD5">
              <w:rPr>
                <w:color w:val="000000"/>
                <w:sz w:val="22"/>
                <w:szCs w:val="22"/>
                <w:lang w:eastAsia="pl-PL"/>
              </w:rPr>
              <w:t>pracy i zasad bezpieczeństwa w pracowni komputerowej.</w:t>
            </w:r>
          </w:p>
        </w:tc>
        <w:tc>
          <w:tcPr>
            <w:tcW w:w="1417" w:type="dxa"/>
          </w:tcPr>
          <w:p w14:paraId="752106A5" w14:textId="77777777" w:rsidR="005362AF" w:rsidRPr="00C01FD5" w:rsidRDefault="005362AF" w:rsidP="009E0329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1</w:t>
            </w:r>
          </w:p>
        </w:tc>
      </w:tr>
      <w:tr w:rsidR="005362AF" w:rsidRPr="00C01FD5" w14:paraId="0317686B" w14:textId="77777777" w:rsidTr="009E0329">
        <w:tc>
          <w:tcPr>
            <w:tcW w:w="812" w:type="dxa"/>
          </w:tcPr>
          <w:p w14:paraId="600A0FDD" w14:textId="77777777" w:rsidR="005362AF" w:rsidRPr="00C01FD5" w:rsidRDefault="005362AF" w:rsidP="005362AF">
            <w:r w:rsidRPr="00C01FD5">
              <w:rPr>
                <w:sz w:val="22"/>
                <w:szCs w:val="22"/>
              </w:rPr>
              <w:t>La2</w:t>
            </w:r>
          </w:p>
        </w:tc>
        <w:tc>
          <w:tcPr>
            <w:tcW w:w="6980" w:type="dxa"/>
          </w:tcPr>
          <w:p w14:paraId="7D0F82DF" w14:textId="19DFDCA4" w:rsidR="005362AF" w:rsidRPr="00C01FD5" w:rsidRDefault="00027575" w:rsidP="005362AF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 xml:space="preserve">Zad.1 </w:t>
            </w:r>
            <w:r w:rsidR="009E0329" w:rsidRPr="00C01FD5">
              <w:rPr>
                <w:sz w:val="22"/>
                <w:szCs w:val="22"/>
              </w:rPr>
              <w:t xml:space="preserve">Opracowanie </w:t>
            </w:r>
            <w:r w:rsidR="00781214">
              <w:rPr>
                <w:sz w:val="22"/>
                <w:szCs w:val="22"/>
              </w:rPr>
              <w:t>mega</w:t>
            </w:r>
            <w:r w:rsidR="00A80FAA" w:rsidRPr="00C01FD5">
              <w:rPr>
                <w:sz w:val="22"/>
                <w:szCs w:val="22"/>
              </w:rPr>
              <w:t xml:space="preserve">mapy </w:t>
            </w:r>
            <w:r w:rsidR="00CB7C42" w:rsidRPr="00C01FD5">
              <w:rPr>
                <w:sz w:val="22"/>
                <w:szCs w:val="22"/>
              </w:rPr>
              <w:t>procesów organizacji.</w:t>
            </w:r>
          </w:p>
        </w:tc>
        <w:tc>
          <w:tcPr>
            <w:tcW w:w="1417" w:type="dxa"/>
          </w:tcPr>
          <w:p w14:paraId="571CB34D" w14:textId="77777777" w:rsidR="005362AF" w:rsidRPr="00C01FD5" w:rsidRDefault="005362AF" w:rsidP="009E0329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5362AF" w:rsidRPr="00C01FD5" w14:paraId="03C3BF01" w14:textId="77777777" w:rsidTr="009E0329">
        <w:tc>
          <w:tcPr>
            <w:tcW w:w="812" w:type="dxa"/>
          </w:tcPr>
          <w:p w14:paraId="340D8360" w14:textId="77777777" w:rsidR="005362AF" w:rsidRPr="00C01FD5" w:rsidRDefault="005362AF" w:rsidP="005362AF">
            <w:r w:rsidRPr="00C01FD5">
              <w:rPr>
                <w:sz w:val="22"/>
                <w:szCs w:val="22"/>
              </w:rPr>
              <w:t>La3</w:t>
            </w:r>
          </w:p>
        </w:tc>
        <w:tc>
          <w:tcPr>
            <w:tcW w:w="6980" w:type="dxa"/>
          </w:tcPr>
          <w:p w14:paraId="0575BDB1" w14:textId="77777777" w:rsidR="005362AF" w:rsidRPr="00C01FD5" w:rsidRDefault="00027575" w:rsidP="008D1200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 xml:space="preserve">Zad.2 </w:t>
            </w:r>
            <w:r w:rsidR="00A80FAA" w:rsidRPr="00C01FD5">
              <w:rPr>
                <w:sz w:val="22"/>
                <w:szCs w:val="22"/>
              </w:rPr>
              <w:t xml:space="preserve">Opracowanie </w:t>
            </w:r>
            <w:r w:rsidR="008D1200" w:rsidRPr="00C01FD5">
              <w:rPr>
                <w:sz w:val="22"/>
                <w:szCs w:val="22"/>
              </w:rPr>
              <w:t xml:space="preserve">szczegółowej </w:t>
            </w:r>
            <w:r w:rsidR="00CB7C42" w:rsidRPr="00C01FD5">
              <w:rPr>
                <w:sz w:val="22"/>
                <w:szCs w:val="22"/>
              </w:rPr>
              <w:t>mapy proces</w:t>
            </w:r>
            <w:r w:rsidR="008D1200" w:rsidRPr="00C01FD5">
              <w:rPr>
                <w:sz w:val="22"/>
                <w:szCs w:val="22"/>
              </w:rPr>
              <w:t>u.</w:t>
            </w:r>
          </w:p>
        </w:tc>
        <w:tc>
          <w:tcPr>
            <w:tcW w:w="1417" w:type="dxa"/>
          </w:tcPr>
          <w:p w14:paraId="10FAE22E" w14:textId="77777777" w:rsidR="005362AF" w:rsidRPr="00C01FD5" w:rsidRDefault="005362AF" w:rsidP="009E0329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8D1200" w:rsidRPr="00C01FD5" w14:paraId="3B39F3FC" w14:textId="77777777" w:rsidTr="009E0329">
        <w:tc>
          <w:tcPr>
            <w:tcW w:w="812" w:type="dxa"/>
          </w:tcPr>
          <w:p w14:paraId="07833700" w14:textId="77777777" w:rsidR="008D1200" w:rsidRPr="00C01FD5" w:rsidRDefault="008D1200" w:rsidP="008D1200">
            <w:r w:rsidRPr="00C01FD5">
              <w:rPr>
                <w:sz w:val="22"/>
                <w:szCs w:val="22"/>
              </w:rPr>
              <w:t>La4</w:t>
            </w:r>
          </w:p>
        </w:tc>
        <w:tc>
          <w:tcPr>
            <w:tcW w:w="6980" w:type="dxa"/>
          </w:tcPr>
          <w:p w14:paraId="4FE19FDD" w14:textId="77777777" w:rsidR="008D1200" w:rsidRPr="00C01FD5" w:rsidRDefault="00027575" w:rsidP="008D1200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 xml:space="preserve">Zad.3  </w:t>
            </w:r>
            <w:r w:rsidR="008D1200" w:rsidRPr="00C01FD5">
              <w:rPr>
                <w:sz w:val="22"/>
                <w:szCs w:val="22"/>
              </w:rPr>
              <w:t>Opracowanie projektu udoskonalonego procesu.</w:t>
            </w:r>
          </w:p>
        </w:tc>
        <w:tc>
          <w:tcPr>
            <w:tcW w:w="1417" w:type="dxa"/>
          </w:tcPr>
          <w:p w14:paraId="1DBEC937" w14:textId="77777777" w:rsidR="008D1200" w:rsidRPr="00C01FD5" w:rsidRDefault="008D1200" w:rsidP="008D1200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8D1200" w:rsidRPr="00C01FD5" w14:paraId="7333D40A" w14:textId="77777777" w:rsidTr="009E0329">
        <w:tc>
          <w:tcPr>
            <w:tcW w:w="812" w:type="dxa"/>
          </w:tcPr>
          <w:p w14:paraId="3951DC72" w14:textId="77777777" w:rsidR="008D1200" w:rsidRPr="00C01FD5" w:rsidRDefault="008D1200" w:rsidP="008D1200">
            <w:r w:rsidRPr="00C01FD5">
              <w:rPr>
                <w:sz w:val="22"/>
                <w:szCs w:val="22"/>
              </w:rPr>
              <w:t>La5</w:t>
            </w:r>
          </w:p>
        </w:tc>
        <w:tc>
          <w:tcPr>
            <w:tcW w:w="6980" w:type="dxa"/>
          </w:tcPr>
          <w:p w14:paraId="1482C959" w14:textId="77777777" w:rsidR="008D1200" w:rsidRPr="00C01FD5" w:rsidRDefault="00027575" w:rsidP="008D1200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 xml:space="preserve">Zad.3  </w:t>
            </w:r>
            <w:r w:rsidR="008D1200" w:rsidRPr="00C01FD5">
              <w:rPr>
                <w:sz w:val="22"/>
                <w:szCs w:val="22"/>
              </w:rPr>
              <w:t>Opracowanie projektu udoskonalonego procesu- c.d.</w:t>
            </w:r>
          </w:p>
        </w:tc>
        <w:tc>
          <w:tcPr>
            <w:tcW w:w="1417" w:type="dxa"/>
          </w:tcPr>
          <w:p w14:paraId="78731D31" w14:textId="77777777" w:rsidR="008D1200" w:rsidRPr="00C01FD5" w:rsidRDefault="008D1200" w:rsidP="008D1200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8D1200" w:rsidRPr="00C01FD5" w14:paraId="4003E720" w14:textId="77777777" w:rsidTr="009E0329">
        <w:tc>
          <w:tcPr>
            <w:tcW w:w="812" w:type="dxa"/>
          </w:tcPr>
          <w:p w14:paraId="265A6B8F" w14:textId="77777777" w:rsidR="008D1200" w:rsidRPr="00C01FD5" w:rsidRDefault="008D1200" w:rsidP="008D1200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La6</w:t>
            </w:r>
          </w:p>
        </w:tc>
        <w:tc>
          <w:tcPr>
            <w:tcW w:w="6980" w:type="dxa"/>
          </w:tcPr>
          <w:p w14:paraId="75DD2463" w14:textId="06A2C81C" w:rsidR="008D1200" w:rsidRPr="00C01FD5" w:rsidRDefault="00027575" w:rsidP="008D1200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 xml:space="preserve">Zad.4  </w:t>
            </w:r>
            <w:r w:rsidR="00010858">
              <w:rPr>
                <w:sz w:val="22"/>
                <w:szCs w:val="22"/>
              </w:rPr>
              <w:t>Opracowanie i a</w:t>
            </w:r>
            <w:r w:rsidR="00D667B5" w:rsidRPr="00C01FD5">
              <w:rPr>
                <w:sz w:val="22"/>
                <w:szCs w:val="22"/>
              </w:rPr>
              <w:t>naliza wyników kart kontrolnych. Obliczanie Cp i Cpk.</w:t>
            </w:r>
          </w:p>
        </w:tc>
        <w:tc>
          <w:tcPr>
            <w:tcW w:w="1417" w:type="dxa"/>
          </w:tcPr>
          <w:p w14:paraId="3FC9E932" w14:textId="77777777" w:rsidR="008D1200" w:rsidRPr="00C01FD5" w:rsidRDefault="008D1200" w:rsidP="008D1200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8D1200" w:rsidRPr="00C01FD5" w14:paraId="278E7BA4" w14:textId="77777777" w:rsidTr="009E0329">
        <w:tc>
          <w:tcPr>
            <w:tcW w:w="812" w:type="dxa"/>
          </w:tcPr>
          <w:p w14:paraId="70C686CC" w14:textId="77777777" w:rsidR="008D1200" w:rsidRPr="00C01FD5" w:rsidRDefault="008D1200" w:rsidP="008D1200">
            <w:r w:rsidRPr="00C01FD5">
              <w:rPr>
                <w:sz w:val="22"/>
                <w:szCs w:val="22"/>
              </w:rPr>
              <w:t>La7</w:t>
            </w:r>
          </w:p>
        </w:tc>
        <w:tc>
          <w:tcPr>
            <w:tcW w:w="6980" w:type="dxa"/>
          </w:tcPr>
          <w:p w14:paraId="0B2E2797" w14:textId="461BC524" w:rsidR="008D1200" w:rsidRPr="00C01FD5" w:rsidRDefault="00027575" w:rsidP="008D1200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 xml:space="preserve">Zad.5  </w:t>
            </w:r>
            <w:r w:rsidR="00D667B5">
              <w:rPr>
                <w:sz w:val="22"/>
                <w:szCs w:val="22"/>
              </w:rPr>
              <w:t>Matoda PFMEA</w:t>
            </w:r>
          </w:p>
        </w:tc>
        <w:tc>
          <w:tcPr>
            <w:tcW w:w="1417" w:type="dxa"/>
          </w:tcPr>
          <w:p w14:paraId="04B1797E" w14:textId="77777777" w:rsidR="008D1200" w:rsidRPr="00C01FD5" w:rsidRDefault="008D1200" w:rsidP="008D1200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8D1200" w:rsidRPr="00C01FD5" w14:paraId="20CEDFFF" w14:textId="77777777" w:rsidTr="009E0329">
        <w:tc>
          <w:tcPr>
            <w:tcW w:w="812" w:type="dxa"/>
          </w:tcPr>
          <w:p w14:paraId="202A0425" w14:textId="77777777" w:rsidR="008D1200" w:rsidRPr="00C01FD5" w:rsidRDefault="008D1200" w:rsidP="008D1200">
            <w:r w:rsidRPr="00C01FD5">
              <w:rPr>
                <w:sz w:val="22"/>
                <w:szCs w:val="22"/>
              </w:rPr>
              <w:t>La8</w:t>
            </w:r>
          </w:p>
        </w:tc>
        <w:tc>
          <w:tcPr>
            <w:tcW w:w="6980" w:type="dxa"/>
          </w:tcPr>
          <w:p w14:paraId="06EDB073" w14:textId="77777777" w:rsidR="008D1200" w:rsidRPr="00C01FD5" w:rsidRDefault="008D1200" w:rsidP="008D1200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Zaliczanie zadań</w:t>
            </w:r>
          </w:p>
        </w:tc>
        <w:tc>
          <w:tcPr>
            <w:tcW w:w="1417" w:type="dxa"/>
          </w:tcPr>
          <w:p w14:paraId="6796D74F" w14:textId="77777777" w:rsidR="008D1200" w:rsidRPr="00C01FD5" w:rsidRDefault="008D1200" w:rsidP="008D1200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2</w:t>
            </w:r>
          </w:p>
        </w:tc>
      </w:tr>
      <w:tr w:rsidR="008D1200" w:rsidRPr="00C01FD5" w14:paraId="54D2AC2C" w14:textId="77777777" w:rsidTr="009E0329">
        <w:tc>
          <w:tcPr>
            <w:tcW w:w="812" w:type="dxa"/>
          </w:tcPr>
          <w:p w14:paraId="3B73FB80" w14:textId="77777777" w:rsidR="008D1200" w:rsidRPr="00C01FD5" w:rsidRDefault="008D1200" w:rsidP="008D1200"/>
        </w:tc>
        <w:tc>
          <w:tcPr>
            <w:tcW w:w="6980" w:type="dxa"/>
          </w:tcPr>
          <w:p w14:paraId="6B842A60" w14:textId="77777777" w:rsidR="008D1200" w:rsidRPr="00C01FD5" w:rsidRDefault="008D1200" w:rsidP="008D1200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14:paraId="485A8CA7" w14:textId="77777777" w:rsidR="008D1200" w:rsidRPr="00C01FD5" w:rsidRDefault="008D1200" w:rsidP="008D1200">
            <w:pPr>
              <w:jc w:val="center"/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15</w:t>
            </w:r>
          </w:p>
        </w:tc>
      </w:tr>
    </w:tbl>
    <w:p w14:paraId="3123F518" w14:textId="77777777" w:rsidR="00252DBF" w:rsidRPr="00C01FD5" w:rsidRDefault="00252DBF">
      <w:pPr>
        <w:rPr>
          <w:sz w:val="12"/>
          <w:szCs w:val="12"/>
        </w:rPr>
      </w:pPr>
    </w:p>
    <w:p w14:paraId="06811C65" w14:textId="77777777" w:rsidR="00252DBF" w:rsidRPr="00C01FD5" w:rsidRDefault="00252DBF">
      <w:pPr>
        <w:rPr>
          <w:sz w:val="12"/>
          <w:szCs w:val="12"/>
        </w:rPr>
      </w:pPr>
    </w:p>
    <w:p w14:paraId="222AF7C1" w14:textId="77777777" w:rsidR="00252DBF" w:rsidRPr="00C01FD5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01FD5" w14:paraId="7F0C80D4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F6F44" w14:textId="77777777" w:rsidR="009A3831" w:rsidRPr="00C01FD5" w:rsidRDefault="00034144" w:rsidP="008F1AD2">
            <w:pPr>
              <w:pStyle w:val="Nagwek3"/>
              <w:snapToGrid w:val="0"/>
              <w:spacing w:before="60" w:after="20"/>
            </w:pPr>
            <w:r w:rsidRPr="00C01FD5">
              <w:t xml:space="preserve"> STOSOWANE </w:t>
            </w:r>
            <w:r w:rsidR="009A3831" w:rsidRPr="00C01FD5">
              <w:t>NARZĘDZIA DYDAKTYCZNE</w:t>
            </w:r>
          </w:p>
        </w:tc>
      </w:tr>
      <w:tr w:rsidR="009A3831" w:rsidRPr="00C01FD5" w14:paraId="770E7B16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75242" w14:textId="77777777" w:rsidR="00CF257F" w:rsidRPr="00C01FD5" w:rsidRDefault="00DC5082" w:rsidP="0085533D">
            <w:pPr>
              <w:rPr>
                <w:color w:val="000000"/>
                <w:lang w:eastAsia="pl-PL"/>
              </w:rPr>
            </w:pPr>
            <w:r w:rsidRPr="00C01FD5">
              <w:t>N</w:t>
            </w:r>
            <w:r w:rsidR="007358EE" w:rsidRPr="00C01FD5">
              <w:t>1.</w:t>
            </w:r>
            <w:r w:rsidR="00CF257F" w:rsidRPr="00C01FD5">
              <w:t xml:space="preserve"> </w:t>
            </w:r>
            <w:r w:rsidR="00CF257F" w:rsidRPr="00C01FD5">
              <w:rPr>
                <w:color w:val="000000"/>
                <w:lang w:eastAsia="pl-PL"/>
              </w:rPr>
              <w:t>Wykład tradycyjny z wykorzystaniem prezentacji multimedialnych i filmów.</w:t>
            </w:r>
          </w:p>
          <w:p w14:paraId="1CDB7097" w14:textId="77777777" w:rsidR="006D40CF" w:rsidRPr="00C01FD5" w:rsidRDefault="006D40CF" w:rsidP="0085533D">
            <w:pPr>
              <w:rPr>
                <w:color w:val="000000"/>
                <w:lang w:eastAsia="pl-PL"/>
              </w:rPr>
            </w:pPr>
            <w:r w:rsidRPr="00C01FD5">
              <w:rPr>
                <w:color w:val="000000"/>
                <w:lang w:eastAsia="pl-PL"/>
              </w:rPr>
              <w:t xml:space="preserve">N2. </w:t>
            </w:r>
            <w:r w:rsidRPr="00C01FD5">
              <w:rPr>
                <w:color w:val="000000"/>
              </w:rPr>
              <w:t>Praca własna – samodzielne studia literaturowe i przygotowanie do egzaminu.</w:t>
            </w:r>
          </w:p>
          <w:p w14:paraId="297B16B1" w14:textId="77777777" w:rsidR="00CF257F" w:rsidRPr="00C01FD5" w:rsidRDefault="006D40CF" w:rsidP="0085533D">
            <w:pPr>
              <w:rPr>
                <w:color w:val="000000"/>
                <w:lang w:eastAsia="pl-PL"/>
              </w:rPr>
            </w:pPr>
            <w:r w:rsidRPr="00C01FD5">
              <w:rPr>
                <w:color w:val="000000"/>
                <w:lang w:eastAsia="pl-PL"/>
              </w:rPr>
              <w:t>N3</w:t>
            </w:r>
            <w:r w:rsidR="00CF257F" w:rsidRPr="00C01FD5">
              <w:rPr>
                <w:color w:val="000000"/>
                <w:lang w:eastAsia="pl-PL"/>
              </w:rPr>
              <w:t>. Listy zadań do wykona</w:t>
            </w:r>
            <w:r w:rsidRPr="00C01FD5">
              <w:rPr>
                <w:color w:val="000000"/>
                <w:lang w:eastAsia="pl-PL"/>
              </w:rPr>
              <w:t>nia indywidualnie lub zespołowo</w:t>
            </w:r>
            <w:r w:rsidR="00CF257F" w:rsidRPr="00C01FD5">
              <w:rPr>
                <w:color w:val="000000"/>
                <w:lang w:eastAsia="pl-PL"/>
              </w:rPr>
              <w:t xml:space="preserve"> na zajęciach</w:t>
            </w:r>
            <w:r w:rsidRPr="00C01FD5">
              <w:rPr>
                <w:color w:val="000000"/>
                <w:lang w:eastAsia="pl-PL"/>
              </w:rPr>
              <w:t xml:space="preserve"> ćwiczeniowych</w:t>
            </w:r>
            <w:r w:rsidR="00CF257F" w:rsidRPr="00C01FD5">
              <w:rPr>
                <w:color w:val="000000"/>
                <w:lang w:eastAsia="pl-PL"/>
              </w:rPr>
              <w:t xml:space="preserve">  i w pracowni komputerowej.</w:t>
            </w:r>
          </w:p>
          <w:p w14:paraId="722242DD" w14:textId="37ABCBD1" w:rsidR="00E541AA" w:rsidRPr="00C01FD5" w:rsidRDefault="006D40CF" w:rsidP="0085533D">
            <w:r w:rsidRPr="00C01FD5">
              <w:t>N4</w:t>
            </w:r>
            <w:r w:rsidR="00CF257F" w:rsidRPr="00C01FD5">
              <w:t xml:space="preserve">. </w:t>
            </w:r>
            <w:r w:rsidR="009F02CC">
              <w:t>Dyskus</w:t>
            </w:r>
            <w:r w:rsidR="001308AF">
              <w:t xml:space="preserve">ja nad </w:t>
            </w:r>
            <w:r w:rsidR="00E541AA" w:rsidRPr="00C01FD5">
              <w:t>efekt</w:t>
            </w:r>
            <w:r w:rsidR="001308AF">
              <w:t xml:space="preserve">ami </w:t>
            </w:r>
            <w:r w:rsidR="00E541AA" w:rsidRPr="00C01FD5">
              <w:t xml:space="preserve"> pracy laboratoryjnej</w:t>
            </w:r>
          </w:p>
          <w:p w14:paraId="276C0BD4" w14:textId="77777777" w:rsidR="007358EE" w:rsidRPr="00C01FD5" w:rsidRDefault="007358EE" w:rsidP="00E541AA"/>
        </w:tc>
      </w:tr>
    </w:tbl>
    <w:p w14:paraId="0194E83E" w14:textId="77777777" w:rsidR="008F1AD2" w:rsidRPr="00C01FD5" w:rsidRDefault="008F1AD2">
      <w:pPr>
        <w:rPr>
          <w:sz w:val="12"/>
          <w:szCs w:val="12"/>
        </w:rPr>
      </w:pPr>
    </w:p>
    <w:p w14:paraId="489E3FB4" w14:textId="77777777" w:rsidR="00023AD5" w:rsidRPr="00C01FD5" w:rsidRDefault="00023AD5">
      <w:pPr>
        <w:suppressAutoHyphens w:val="0"/>
        <w:rPr>
          <w:b/>
          <w:sz w:val="22"/>
          <w:szCs w:val="22"/>
        </w:rPr>
      </w:pPr>
    </w:p>
    <w:p w14:paraId="79FECA88" w14:textId="77777777" w:rsidR="007333C4" w:rsidRPr="00C01FD5" w:rsidRDefault="007333C4" w:rsidP="007333C4">
      <w:pPr>
        <w:jc w:val="center"/>
        <w:rPr>
          <w:b/>
          <w:sz w:val="22"/>
          <w:szCs w:val="22"/>
        </w:rPr>
      </w:pPr>
      <w:r w:rsidRPr="00C01FD5">
        <w:rPr>
          <w:b/>
          <w:sz w:val="22"/>
          <w:szCs w:val="22"/>
        </w:rPr>
        <w:t xml:space="preserve">OCENA OSIĄGNIĘCIA </w:t>
      </w:r>
      <w:r w:rsidR="00C1459D" w:rsidRPr="00C01FD5">
        <w:rPr>
          <w:b/>
          <w:sz w:val="22"/>
          <w:szCs w:val="22"/>
        </w:rPr>
        <w:t xml:space="preserve">PRZEDMIOTOWYCH </w:t>
      </w:r>
      <w:r w:rsidRPr="00C01FD5">
        <w:rPr>
          <w:b/>
          <w:sz w:val="22"/>
          <w:szCs w:val="22"/>
        </w:rPr>
        <w:t xml:space="preserve">EFEKTÓW </w:t>
      </w:r>
      <w:r w:rsidR="00AB33CE" w:rsidRPr="00C01FD5">
        <w:rPr>
          <w:b/>
          <w:sz w:val="22"/>
          <w:szCs w:val="22"/>
        </w:rPr>
        <w:t>UCZ</w:t>
      </w:r>
      <w:r w:rsidRPr="00C01FD5">
        <w:rPr>
          <w:b/>
          <w:sz w:val="22"/>
          <w:szCs w:val="22"/>
        </w:rPr>
        <w:t>ENIA</w:t>
      </w:r>
      <w:r w:rsidR="00AB33CE" w:rsidRPr="00C01FD5">
        <w:rPr>
          <w:b/>
          <w:sz w:val="22"/>
          <w:szCs w:val="22"/>
        </w:rPr>
        <w:t xml:space="preserve"> SIĘ</w:t>
      </w:r>
    </w:p>
    <w:p w14:paraId="3EACCF86" w14:textId="77777777" w:rsidR="007333C4" w:rsidRPr="00C01FD5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2070"/>
        <w:gridCol w:w="4505"/>
      </w:tblGrid>
      <w:tr w:rsidR="007333C4" w:rsidRPr="00C01FD5" w14:paraId="54122922" w14:textId="77777777" w:rsidTr="00E541AA">
        <w:tc>
          <w:tcPr>
            <w:tcW w:w="2485" w:type="dxa"/>
          </w:tcPr>
          <w:p w14:paraId="06A214EF" w14:textId="77777777" w:rsidR="007333C4" w:rsidRPr="00C01FD5" w:rsidRDefault="007333C4" w:rsidP="009D49C5">
            <w:pPr>
              <w:rPr>
                <w:sz w:val="22"/>
                <w:szCs w:val="22"/>
              </w:rPr>
            </w:pPr>
            <w:r w:rsidRPr="00C01FD5">
              <w:rPr>
                <w:b/>
                <w:sz w:val="22"/>
                <w:szCs w:val="22"/>
              </w:rPr>
              <w:t>Ocen</w:t>
            </w:r>
            <w:r w:rsidR="009D49C5" w:rsidRPr="00C01FD5">
              <w:rPr>
                <w:b/>
                <w:sz w:val="22"/>
                <w:szCs w:val="22"/>
              </w:rPr>
              <w:t>y</w:t>
            </w:r>
            <w:r w:rsidR="009D49C5" w:rsidRPr="00C01FD5">
              <w:rPr>
                <w:b/>
                <w:bCs/>
              </w:rPr>
              <w:t xml:space="preserve"> </w:t>
            </w:r>
            <w:r w:rsidR="009D49C5" w:rsidRPr="00C01FD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0" w:type="dxa"/>
          </w:tcPr>
          <w:p w14:paraId="1309D2B8" w14:textId="77777777" w:rsidR="007333C4" w:rsidRPr="00C01FD5" w:rsidRDefault="007333C4" w:rsidP="00AB33CE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 xml:space="preserve">Numer efektu </w:t>
            </w:r>
            <w:r w:rsidR="00AB33CE" w:rsidRPr="00C01FD5">
              <w:rPr>
                <w:sz w:val="22"/>
                <w:szCs w:val="22"/>
              </w:rPr>
              <w:t>uczenia się</w:t>
            </w:r>
          </w:p>
        </w:tc>
        <w:tc>
          <w:tcPr>
            <w:tcW w:w="4505" w:type="dxa"/>
          </w:tcPr>
          <w:p w14:paraId="7AE591AA" w14:textId="77777777" w:rsidR="007333C4" w:rsidRPr="00C01FD5" w:rsidRDefault="007333C4" w:rsidP="00AB33CE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 xml:space="preserve">Sposób oceny osiągnięcia efektu </w:t>
            </w:r>
            <w:r w:rsidR="00AB33CE" w:rsidRPr="00C01FD5">
              <w:rPr>
                <w:sz w:val="22"/>
                <w:szCs w:val="22"/>
              </w:rPr>
              <w:t>uczenia się</w:t>
            </w:r>
          </w:p>
        </w:tc>
      </w:tr>
      <w:tr w:rsidR="007333C4" w:rsidRPr="00C01FD5" w14:paraId="3ACB7D3C" w14:textId="77777777" w:rsidTr="00E541AA">
        <w:tc>
          <w:tcPr>
            <w:tcW w:w="2485" w:type="dxa"/>
          </w:tcPr>
          <w:p w14:paraId="57C0D94A" w14:textId="77777777" w:rsidR="007333C4" w:rsidRPr="00C01FD5" w:rsidRDefault="009D49C5" w:rsidP="007C72CA">
            <w:r w:rsidRPr="00C01FD5">
              <w:t>F1</w:t>
            </w:r>
          </w:p>
        </w:tc>
        <w:tc>
          <w:tcPr>
            <w:tcW w:w="2070" w:type="dxa"/>
          </w:tcPr>
          <w:p w14:paraId="1C5CC0DB" w14:textId="715E9DDD" w:rsidR="007333C4" w:rsidRPr="00A46918" w:rsidRDefault="00945221" w:rsidP="007C72CA">
            <w:pPr>
              <w:rPr>
                <w:sz w:val="22"/>
                <w:szCs w:val="22"/>
              </w:rPr>
            </w:pPr>
            <w:r w:rsidRPr="00A46918">
              <w:rPr>
                <w:color w:val="000000"/>
                <w:sz w:val="22"/>
                <w:szCs w:val="22"/>
              </w:rPr>
              <w:t>PEU</w:t>
            </w:r>
            <w:r w:rsidR="00FF3C56" w:rsidRPr="00A46918">
              <w:rPr>
                <w:color w:val="000000"/>
                <w:sz w:val="22"/>
                <w:szCs w:val="22"/>
              </w:rPr>
              <w:t xml:space="preserve">_W01, </w:t>
            </w:r>
            <w:r w:rsidRPr="00A46918">
              <w:rPr>
                <w:color w:val="000000"/>
                <w:sz w:val="22"/>
                <w:szCs w:val="22"/>
              </w:rPr>
              <w:t>PEU</w:t>
            </w:r>
            <w:r w:rsidR="00FF3C56" w:rsidRPr="00A46918">
              <w:rPr>
                <w:color w:val="000000"/>
                <w:sz w:val="22"/>
                <w:szCs w:val="22"/>
              </w:rPr>
              <w:t>_W02</w:t>
            </w:r>
            <w:r w:rsidR="002B687B" w:rsidRPr="00A46918">
              <w:rPr>
                <w:color w:val="000000"/>
                <w:sz w:val="22"/>
                <w:szCs w:val="22"/>
              </w:rPr>
              <w:t xml:space="preserve">, </w:t>
            </w:r>
            <w:r w:rsidR="002B687B" w:rsidRPr="00A46918">
              <w:rPr>
                <w:sz w:val="22"/>
                <w:szCs w:val="22"/>
              </w:rPr>
              <w:t>PEU_K01</w:t>
            </w:r>
          </w:p>
        </w:tc>
        <w:tc>
          <w:tcPr>
            <w:tcW w:w="4505" w:type="dxa"/>
          </w:tcPr>
          <w:p w14:paraId="2D5F4449" w14:textId="77777777" w:rsidR="007333C4" w:rsidRPr="00A46918" w:rsidRDefault="00E541AA" w:rsidP="007C72CA">
            <w:pPr>
              <w:rPr>
                <w:sz w:val="22"/>
                <w:szCs w:val="22"/>
              </w:rPr>
            </w:pPr>
            <w:r w:rsidRPr="00A46918">
              <w:rPr>
                <w:sz w:val="22"/>
                <w:szCs w:val="22"/>
              </w:rPr>
              <w:t xml:space="preserve">Egzamin </w:t>
            </w:r>
          </w:p>
        </w:tc>
      </w:tr>
      <w:tr w:rsidR="00E541AA" w:rsidRPr="00C01FD5" w14:paraId="3660DD46" w14:textId="77777777" w:rsidTr="00E541AA">
        <w:tc>
          <w:tcPr>
            <w:tcW w:w="2485" w:type="dxa"/>
          </w:tcPr>
          <w:p w14:paraId="2B904309" w14:textId="77777777" w:rsidR="00E541AA" w:rsidRPr="00C01FD5" w:rsidRDefault="00E541AA" w:rsidP="00E541AA">
            <w:r w:rsidRPr="00C01FD5">
              <w:t>F2</w:t>
            </w:r>
          </w:p>
        </w:tc>
        <w:tc>
          <w:tcPr>
            <w:tcW w:w="2070" w:type="dxa"/>
          </w:tcPr>
          <w:p w14:paraId="58687ABF" w14:textId="77777777" w:rsidR="00E541AA" w:rsidRPr="00A46918" w:rsidRDefault="00945221" w:rsidP="00E541AA">
            <w:pPr>
              <w:rPr>
                <w:sz w:val="22"/>
                <w:szCs w:val="22"/>
              </w:rPr>
            </w:pPr>
            <w:r w:rsidRPr="00A46918">
              <w:rPr>
                <w:sz w:val="22"/>
                <w:szCs w:val="22"/>
              </w:rPr>
              <w:t>PEU</w:t>
            </w:r>
            <w:r w:rsidR="00FF3C56" w:rsidRPr="00A46918">
              <w:rPr>
                <w:sz w:val="22"/>
                <w:szCs w:val="22"/>
              </w:rPr>
              <w:t>_U01</w:t>
            </w:r>
          </w:p>
        </w:tc>
        <w:tc>
          <w:tcPr>
            <w:tcW w:w="4505" w:type="dxa"/>
          </w:tcPr>
          <w:p w14:paraId="3B39E05B" w14:textId="77777777" w:rsidR="00E541AA" w:rsidRPr="00A46918" w:rsidRDefault="00E541AA" w:rsidP="00E541AA">
            <w:pPr>
              <w:rPr>
                <w:sz w:val="22"/>
                <w:szCs w:val="22"/>
              </w:rPr>
            </w:pPr>
            <w:r w:rsidRPr="00A46918">
              <w:rPr>
                <w:sz w:val="22"/>
                <w:szCs w:val="22"/>
              </w:rPr>
              <w:t xml:space="preserve">Kolokwium </w:t>
            </w:r>
            <w:r w:rsidR="00FF3C56" w:rsidRPr="00A46918">
              <w:rPr>
                <w:sz w:val="22"/>
                <w:szCs w:val="22"/>
              </w:rPr>
              <w:t>zaliczeniowe z ćwiczeń</w:t>
            </w:r>
          </w:p>
        </w:tc>
      </w:tr>
      <w:tr w:rsidR="00E541AA" w:rsidRPr="00C01FD5" w14:paraId="3F2D6564" w14:textId="77777777" w:rsidTr="00E541AA">
        <w:tc>
          <w:tcPr>
            <w:tcW w:w="2485" w:type="dxa"/>
          </w:tcPr>
          <w:p w14:paraId="3D159495" w14:textId="77777777" w:rsidR="00E541AA" w:rsidRPr="00C01FD5" w:rsidRDefault="00E541AA" w:rsidP="00E541AA">
            <w:r w:rsidRPr="00C01FD5">
              <w:t>F3</w:t>
            </w:r>
          </w:p>
        </w:tc>
        <w:tc>
          <w:tcPr>
            <w:tcW w:w="2070" w:type="dxa"/>
          </w:tcPr>
          <w:p w14:paraId="7FF1DCE9" w14:textId="06A3CE2D" w:rsidR="00E541AA" w:rsidRPr="00A46918" w:rsidRDefault="00945221" w:rsidP="00E541AA">
            <w:pPr>
              <w:rPr>
                <w:sz w:val="22"/>
                <w:szCs w:val="22"/>
              </w:rPr>
            </w:pPr>
            <w:r w:rsidRPr="00A46918">
              <w:rPr>
                <w:sz w:val="22"/>
                <w:szCs w:val="22"/>
              </w:rPr>
              <w:t>PEU</w:t>
            </w:r>
            <w:r w:rsidR="00FF3C56" w:rsidRPr="00A46918">
              <w:rPr>
                <w:sz w:val="22"/>
                <w:szCs w:val="22"/>
              </w:rPr>
              <w:t>_U01</w:t>
            </w:r>
            <w:r w:rsidR="002B687B" w:rsidRPr="00A46918">
              <w:rPr>
                <w:sz w:val="22"/>
                <w:szCs w:val="22"/>
              </w:rPr>
              <w:t>, PEU_K01</w:t>
            </w:r>
          </w:p>
        </w:tc>
        <w:tc>
          <w:tcPr>
            <w:tcW w:w="4505" w:type="dxa"/>
          </w:tcPr>
          <w:p w14:paraId="7CB4CD1A" w14:textId="349A7796" w:rsidR="00E541AA" w:rsidRPr="00A46918" w:rsidRDefault="00E541AA" w:rsidP="00D35A03">
            <w:pPr>
              <w:rPr>
                <w:sz w:val="22"/>
                <w:szCs w:val="22"/>
              </w:rPr>
            </w:pPr>
            <w:r w:rsidRPr="00A46918">
              <w:rPr>
                <w:sz w:val="22"/>
                <w:szCs w:val="22"/>
              </w:rPr>
              <w:t xml:space="preserve">Ocena </w:t>
            </w:r>
            <w:r w:rsidR="000923EF" w:rsidRPr="00A46918">
              <w:rPr>
                <w:sz w:val="22"/>
                <w:szCs w:val="22"/>
              </w:rPr>
              <w:t xml:space="preserve">wyników </w:t>
            </w:r>
            <w:r w:rsidRPr="00A46918">
              <w:rPr>
                <w:sz w:val="22"/>
                <w:szCs w:val="22"/>
              </w:rPr>
              <w:t xml:space="preserve">zadań wykonywanych na </w:t>
            </w:r>
            <w:r w:rsidR="00D35A03" w:rsidRPr="00A46918">
              <w:rPr>
                <w:sz w:val="22"/>
                <w:szCs w:val="22"/>
              </w:rPr>
              <w:t>zajęciach</w:t>
            </w:r>
          </w:p>
        </w:tc>
      </w:tr>
      <w:tr w:rsidR="00E541AA" w:rsidRPr="00C01FD5" w14:paraId="050B65A3" w14:textId="77777777" w:rsidTr="00E541AA">
        <w:tc>
          <w:tcPr>
            <w:tcW w:w="2485" w:type="dxa"/>
          </w:tcPr>
          <w:p w14:paraId="4B978C69" w14:textId="77777777" w:rsidR="00E541AA" w:rsidRPr="00C01FD5" w:rsidRDefault="00E541AA" w:rsidP="00E541AA">
            <w:r w:rsidRPr="00C01FD5">
              <w:t>F4</w:t>
            </w:r>
          </w:p>
        </w:tc>
        <w:tc>
          <w:tcPr>
            <w:tcW w:w="2070" w:type="dxa"/>
          </w:tcPr>
          <w:p w14:paraId="0FF2853E" w14:textId="77777777" w:rsidR="00E541AA" w:rsidRPr="00A46918" w:rsidRDefault="00945221" w:rsidP="00E541AA">
            <w:pPr>
              <w:rPr>
                <w:sz w:val="22"/>
                <w:szCs w:val="22"/>
              </w:rPr>
            </w:pPr>
            <w:r w:rsidRPr="00A46918">
              <w:rPr>
                <w:sz w:val="22"/>
                <w:szCs w:val="22"/>
              </w:rPr>
              <w:t>PEU</w:t>
            </w:r>
            <w:r w:rsidR="00FF3C56" w:rsidRPr="00A46918">
              <w:rPr>
                <w:sz w:val="22"/>
                <w:szCs w:val="22"/>
              </w:rPr>
              <w:t>_U01</w:t>
            </w:r>
          </w:p>
        </w:tc>
        <w:tc>
          <w:tcPr>
            <w:tcW w:w="4505" w:type="dxa"/>
          </w:tcPr>
          <w:p w14:paraId="65EE60FB" w14:textId="1E6EEC6C" w:rsidR="00E541AA" w:rsidRPr="00A46918" w:rsidRDefault="00E541AA" w:rsidP="00E541AA">
            <w:pPr>
              <w:rPr>
                <w:sz w:val="22"/>
                <w:szCs w:val="22"/>
              </w:rPr>
            </w:pPr>
            <w:r w:rsidRPr="00A46918">
              <w:rPr>
                <w:sz w:val="22"/>
                <w:szCs w:val="22"/>
              </w:rPr>
              <w:t xml:space="preserve">Ocena </w:t>
            </w:r>
            <w:r w:rsidR="000923EF" w:rsidRPr="00A46918">
              <w:rPr>
                <w:sz w:val="22"/>
                <w:szCs w:val="22"/>
              </w:rPr>
              <w:t xml:space="preserve">przygotowania do wykonania zadań </w:t>
            </w:r>
          </w:p>
        </w:tc>
      </w:tr>
      <w:tr w:rsidR="00E541AA" w:rsidRPr="00C01FD5" w14:paraId="4EDDD18D" w14:textId="77777777" w:rsidTr="00E541AA">
        <w:tc>
          <w:tcPr>
            <w:tcW w:w="2485" w:type="dxa"/>
          </w:tcPr>
          <w:p w14:paraId="2146D9A3" w14:textId="77777777" w:rsidR="00E541AA" w:rsidRPr="00C01FD5" w:rsidRDefault="00E541AA" w:rsidP="00E541AA">
            <w:r w:rsidRPr="00C01FD5">
              <w:t>F5</w:t>
            </w:r>
          </w:p>
        </w:tc>
        <w:tc>
          <w:tcPr>
            <w:tcW w:w="2070" w:type="dxa"/>
          </w:tcPr>
          <w:p w14:paraId="3617F744" w14:textId="77777777" w:rsidR="00E541AA" w:rsidRPr="00A46918" w:rsidRDefault="00945221" w:rsidP="00E541AA">
            <w:pPr>
              <w:rPr>
                <w:sz w:val="22"/>
                <w:szCs w:val="22"/>
              </w:rPr>
            </w:pPr>
            <w:r w:rsidRPr="00A46918">
              <w:rPr>
                <w:sz w:val="22"/>
                <w:szCs w:val="22"/>
              </w:rPr>
              <w:t>PEU</w:t>
            </w:r>
            <w:r w:rsidR="00FF3C56" w:rsidRPr="00A46918">
              <w:rPr>
                <w:sz w:val="22"/>
                <w:szCs w:val="22"/>
              </w:rPr>
              <w:t>_K01</w:t>
            </w:r>
          </w:p>
        </w:tc>
        <w:tc>
          <w:tcPr>
            <w:tcW w:w="4505" w:type="dxa"/>
          </w:tcPr>
          <w:p w14:paraId="5075B642" w14:textId="52FFF6A2" w:rsidR="00E541AA" w:rsidRPr="00A46918" w:rsidRDefault="000923EF" w:rsidP="00E541AA">
            <w:pPr>
              <w:rPr>
                <w:sz w:val="22"/>
                <w:szCs w:val="22"/>
              </w:rPr>
            </w:pPr>
            <w:r w:rsidRPr="00A46918">
              <w:rPr>
                <w:sz w:val="22"/>
                <w:szCs w:val="22"/>
              </w:rPr>
              <w:t>Aktywność</w:t>
            </w:r>
            <w:r w:rsidR="00E541AA" w:rsidRPr="00A46918">
              <w:rPr>
                <w:sz w:val="22"/>
                <w:szCs w:val="22"/>
              </w:rPr>
              <w:t xml:space="preserve"> na zajęciach</w:t>
            </w:r>
          </w:p>
        </w:tc>
      </w:tr>
      <w:tr w:rsidR="00E541AA" w:rsidRPr="000923EF" w14:paraId="357299C6" w14:textId="77777777" w:rsidTr="00E541AA">
        <w:tc>
          <w:tcPr>
            <w:tcW w:w="9060" w:type="dxa"/>
            <w:gridSpan w:val="3"/>
          </w:tcPr>
          <w:p w14:paraId="2EBCE451" w14:textId="24AB01C0" w:rsidR="00E541AA" w:rsidRPr="00C01FD5" w:rsidRDefault="00E541AA" w:rsidP="00E541AA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 xml:space="preserve">P </w:t>
            </w:r>
            <w:r w:rsidR="000923EF" w:rsidRPr="00C01FD5">
              <w:rPr>
                <w:sz w:val="22"/>
                <w:szCs w:val="22"/>
              </w:rPr>
              <w:t>(wykład)</w:t>
            </w:r>
            <w:r w:rsidR="000923EF">
              <w:rPr>
                <w:sz w:val="22"/>
                <w:szCs w:val="22"/>
              </w:rPr>
              <w:t xml:space="preserve"> = </w:t>
            </w:r>
            <w:r w:rsidRPr="00C01FD5">
              <w:rPr>
                <w:sz w:val="22"/>
                <w:szCs w:val="22"/>
              </w:rPr>
              <w:t xml:space="preserve">F1 </w:t>
            </w:r>
          </w:p>
          <w:p w14:paraId="1F8FC5F4" w14:textId="658B1B81" w:rsidR="00E541AA" w:rsidRPr="00C01FD5" w:rsidRDefault="00E541AA" w:rsidP="00E541AA">
            <w:pPr>
              <w:rPr>
                <w:sz w:val="22"/>
                <w:szCs w:val="22"/>
              </w:rPr>
            </w:pPr>
            <w:r w:rsidRPr="00C01FD5">
              <w:rPr>
                <w:sz w:val="22"/>
                <w:szCs w:val="22"/>
              </w:rPr>
              <w:t>P</w:t>
            </w:r>
            <w:r w:rsidR="000923EF">
              <w:rPr>
                <w:sz w:val="22"/>
                <w:szCs w:val="22"/>
              </w:rPr>
              <w:t xml:space="preserve"> </w:t>
            </w:r>
            <w:r w:rsidR="000923EF" w:rsidRPr="00C01FD5">
              <w:rPr>
                <w:sz w:val="22"/>
                <w:szCs w:val="22"/>
              </w:rPr>
              <w:t>(ćwiczenia)</w:t>
            </w:r>
            <w:r w:rsidR="000923EF">
              <w:rPr>
                <w:sz w:val="22"/>
                <w:szCs w:val="22"/>
              </w:rPr>
              <w:t xml:space="preserve"> </w:t>
            </w:r>
            <w:r w:rsidRPr="00C01FD5">
              <w:rPr>
                <w:sz w:val="22"/>
                <w:szCs w:val="22"/>
              </w:rPr>
              <w:t>= 0,</w:t>
            </w:r>
            <w:r w:rsidR="000923EF">
              <w:rPr>
                <w:sz w:val="22"/>
                <w:szCs w:val="22"/>
              </w:rPr>
              <w:t>4</w:t>
            </w:r>
            <w:r w:rsidRPr="00C01FD5">
              <w:rPr>
                <w:sz w:val="22"/>
                <w:szCs w:val="22"/>
              </w:rPr>
              <w:t>*F2+0,</w:t>
            </w:r>
            <w:r w:rsidR="000923EF">
              <w:rPr>
                <w:sz w:val="22"/>
                <w:szCs w:val="22"/>
              </w:rPr>
              <w:t>6</w:t>
            </w:r>
            <w:r w:rsidRPr="00C01FD5">
              <w:rPr>
                <w:sz w:val="22"/>
                <w:szCs w:val="22"/>
              </w:rPr>
              <w:t xml:space="preserve">*F3 </w:t>
            </w:r>
          </w:p>
          <w:p w14:paraId="69A9E2E7" w14:textId="5D6C3926" w:rsidR="00E541AA" w:rsidRPr="000923EF" w:rsidRDefault="00E541AA" w:rsidP="00E541AA">
            <w:pPr>
              <w:rPr>
                <w:sz w:val="22"/>
                <w:szCs w:val="22"/>
              </w:rPr>
            </w:pPr>
            <w:r w:rsidRPr="000923EF">
              <w:rPr>
                <w:sz w:val="22"/>
                <w:szCs w:val="22"/>
              </w:rPr>
              <w:t>P</w:t>
            </w:r>
            <w:r w:rsidR="000923EF">
              <w:rPr>
                <w:sz w:val="22"/>
                <w:szCs w:val="22"/>
              </w:rPr>
              <w:t xml:space="preserve"> </w:t>
            </w:r>
            <w:r w:rsidR="000923EF" w:rsidRPr="000923EF">
              <w:rPr>
                <w:sz w:val="22"/>
                <w:szCs w:val="22"/>
              </w:rPr>
              <w:t>(laboratorium)</w:t>
            </w:r>
            <w:r w:rsidR="000923EF">
              <w:rPr>
                <w:sz w:val="22"/>
                <w:szCs w:val="22"/>
              </w:rPr>
              <w:t xml:space="preserve"> </w:t>
            </w:r>
            <w:r w:rsidRPr="000923EF">
              <w:rPr>
                <w:sz w:val="22"/>
                <w:szCs w:val="22"/>
              </w:rPr>
              <w:t xml:space="preserve">= </w:t>
            </w:r>
            <w:r w:rsidR="00D35A03" w:rsidRPr="000923EF">
              <w:rPr>
                <w:sz w:val="22"/>
                <w:szCs w:val="22"/>
              </w:rPr>
              <w:t>0,</w:t>
            </w:r>
            <w:r w:rsidR="000923EF">
              <w:rPr>
                <w:sz w:val="22"/>
                <w:szCs w:val="22"/>
              </w:rPr>
              <w:t>7</w:t>
            </w:r>
            <w:r w:rsidR="00D35A03" w:rsidRPr="000923EF">
              <w:rPr>
                <w:sz w:val="22"/>
                <w:szCs w:val="22"/>
              </w:rPr>
              <w:t>*F3+0,</w:t>
            </w:r>
            <w:r w:rsidR="000923EF">
              <w:rPr>
                <w:sz w:val="22"/>
                <w:szCs w:val="22"/>
              </w:rPr>
              <w:t>2</w:t>
            </w:r>
            <w:r w:rsidR="00D35A03" w:rsidRPr="000923EF">
              <w:rPr>
                <w:sz w:val="22"/>
                <w:szCs w:val="22"/>
              </w:rPr>
              <w:t>*F4</w:t>
            </w:r>
            <w:r w:rsidR="000923EF" w:rsidRPr="000923EF">
              <w:rPr>
                <w:sz w:val="22"/>
                <w:szCs w:val="22"/>
              </w:rPr>
              <w:t>+0,</w:t>
            </w:r>
            <w:r w:rsidR="000923EF">
              <w:rPr>
                <w:sz w:val="22"/>
                <w:szCs w:val="22"/>
              </w:rPr>
              <w:t>1</w:t>
            </w:r>
            <w:r w:rsidR="000923EF" w:rsidRPr="000923EF">
              <w:rPr>
                <w:sz w:val="22"/>
                <w:szCs w:val="22"/>
              </w:rPr>
              <w:t>*F</w:t>
            </w:r>
            <w:r w:rsidR="001308AF">
              <w:rPr>
                <w:sz w:val="22"/>
                <w:szCs w:val="22"/>
              </w:rPr>
              <w:t>5</w:t>
            </w:r>
          </w:p>
        </w:tc>
      </w:tr>
    </w:tbl>
    <w:p w14:paraId="08822350" w14:textId="77777777" w:rsidR="009A33BF" w:rsidRPr="000923EF" w:rsidRDefault="009A33BF">
      <w:pPr>
        <w:rPr>
          <w:sz w:val="12"/>
          <w:szCs w:val="12"/>
        </w:rPr>
      </w:pPr>
    </w:p>
    <w:p w14:paraId="03917A80" w14:textId="77777777" w:rsidR="00FF3C56" w:rsidRPr="000923EF" w:rsidRDefault="00FF3C5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01FD5" w14:paraId="69FC6090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52A15" w14:textId="77777777" w:rsidR="009A3831" w:rsidRPr="00C01FD5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01FD5"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RPr="00C01FD5" w14:paraId="3D048D2A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ECF476" w14:textId="77777777" w:rsidR="002B5912" w:rsidRPr="00C01FD5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01FD5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466B1AE0" w14:textId="77777777" w:rsidR="00D309B5" w:rsidRPr="00C01FD5" w:rsidRDefault="00D309B5" w:rsidP="0031411F">
            <w:pPr>
              <w:numPr>
                <w:ilvl w:val="0"/>
                <w:numId w:val="20"/>
              </w:numPr>
              <w:suppressAutoHyphens w:val="0"/>
              <w:spacing w:before="40"/>
              <w:rPr>
                <w:color w:val="000000"/>
                <w:sz w:val="20"/>
                <w:szCs w:val="20"/>
              </w:rPr>
            </w:pPr>
            <w:r w:rsidRPr="00C01FD5">
              <w:rPr>
                <w:color w:val="000000"/>
                <w:sz w:val="20"/>
                <w:szCs w:val="20"/>
              </w:rPr>
              <w:t>Materiały zamieszczone na stronach www prowadzącego kurs</w:t>
            </w:r>
            <w:r w:rsidR="006D40CF" w:rsidRPr="00C01FD5">
              <w:rPr>
                <w:color w:val="000000"/>
                <w:sz w:val="20"/>
                <w:szCs w:val="20"/>
              </w:rPr>
              <w:t xml:space="preserve"> (Eportal)</w:t>
            </w:r>
            <w:r w:rsidRPr="00C01FD5">
              <w:rPr>
                <w:color w:val="000000"/>
                <w:sz w:val="20"/>
                <w:szCs w:val="20"/>
              </w:rPr>
              <w:t>.</w:t>
            </w:r>
          </w:p>
          <w:p w14:paraId="15F2CC35" w14:textId="110488BA" w:rsidR="00D309B5" w:rsidRPr="009F02CC" w:rsidRDefault="007B372D" w:rsidP="0031411F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C01FD5">
              <w:rPr>
                <w:color w:val="000000"/>
                <w:sz w:val="20"/>
                <w:szCs w:val="20"/>
              </w:rPr>
              <w:t xml:space="preserve">Dobrowolska A., </w:t>
            </w:r>
            <w:r w:rsidRPr="00C01FD5">
              <w:rPr>
                <w:i/>
                <w:color w:val="000000"/>
                <w:sz w:val="20"/>
                <w:szCs w:val="20"/>
              </w:rPr>
              <w:t>Podejście procesowe w organizacjach zarządzanych przez jakość</w:t>
            </w:r>
            <w:r w:rsidRPr="00C01FD5">
              <w:rPr>
                <w:color w:val="000000"/>
                <w:sz w:val="20"/>
                <w:szCs w:val="20"/>
              </w:rPr>
              <w:t>, Poltext, Warszawa 2017.</w:t>
            </w:r>
          </w:p>
          <w:p w14:paraId="75FE0A07" w14:textId="459EFFF5" w:rsidR="009F02CC" w:rsidRPr="009F02CC" w:rsidRDefault="009F02CC" w:rsidP="0031411F">
            <w:pPr>
              <w:numPr>
                <w:ilvl w:val="0"/>
                <w:numId w:val="20"/>
              </w:numPr>
              <w:suppressAutoHyphens w:val="0"/>
              <w:spacing w:before="60"/>
              <w:rPr>
                <w:sz w:val="20"/>
                <w:szCs w:val="20"/>
              </w:rPr>
            </w:pPr>
            <w:r w:rsidRPr="00A739E6">
              <w:rPr>
                <w:sz w:val="20"/>
                <w:szCs w:val="20"/>
              </w:rPr>
              <w:t xml:space="preserve">Lasek M., B. Otmianowski, M. Pęczkowski , </w:t>
            </w:r>
            <w:r w:rsidRPr="00A739E6">
              <w:rPr>
                <w:i/>
                <w:sz w:val="20"/>
                <w:szCs w:val="20"/>
              </w:rPr>
              <w:t xml:space="preserve">Modelowanie, analiza oraz </w:t>
            </w:r>
            <w:r w:rsidRPr="00A739E6">
              <w:rPr>
                <w:rStyle w:val="searchword"/>
                <w:i/>
                <w:sz w:val="20"/>
                <w:szCs w:val="20"/>
              </w:rPr>
              <w:t>zarządzanie</w:t>
            </w:r>
            <w:r w:rsidRPr="00A739E6">
              <w:rPr>
                <w:i/>
                <w:sz w:val="20"/>
                <w:szCs w:val="20"/>
              </w:rPr>
              <w:t xml:space="preserve"> </w:t>
            </w:r>
            <w:r w:rsidRPr="00A739E6">
              <w:rPr>
                <w:rStyle w:val="searchword"/>
                <w:i/>
                <w:sz w:val="20"/>
                <w:szCs w:val="20"/>
              </w:rPr>
              <w:t>procesami</w:t>
            </w:r>
            <w:r w:rsidRPr="00A739E6">
              <w:rPr>
                <w:i/>
                <w:sz w:val="20"/>
                <w:szCs w:val="20"/>
              </w:rPr>
              <w:t xml:space="preserve"> biznesowymi na potrzeby metodologii Six Sigma z wykorzystaniem narzędzi informatycznych: iGrafxTM FlowCharter, iGrafxTM Process, iGrafxTM Process for SixSigma, iGrafxTM Process Central</w:t>
            </w:r>
            <w:r w:rsidRPr="00A739E6">
              <w:rPr>
                <w:sz w:val="20"/>
                <w:szCs w:val="20"/>
              </w:rPr>
              <w:t xml:space="preserve">, </w:t>
            </w:r>
            <w:r w:rsidRPr="00A739E6">
              <w:rPr>
                <w:rStyle w:val="exldetailsdisplayval"/>
                <w:sz w:val="20"/>
                <w:szCs w:val="20"/>
              </w:rPr>
              <w:t>Wydawnictwo WIT, Warszawa  2015.</w:t>
            </w:r>
          </w:p>
          <w:p w14:paraId="7C6867A5" w14:textId="77777777" w:rsidR="00D309B5" w:rsidRPr="00C01FD5" w:rsidRDefault="00D309B5" w:rsidP="007B372D">
            <w:pPr>
              <w:tabs>
                <w:tab w:val="num" w:pos="500"/>
              </w:tabs>
              <w:ind w:hanging="645"/>
            </w:pPr>
          </w:p>
          <w:p w14:paraId="4C5D10D6" w14:textId="77777777" w:rsidR="00D309B5" w:rsidRPr="00C01FD5" w:rsidRDefault="00D309B5" w:rsidP="007B372D">
            <w:pPr>
              <w:tabs>
                <w:tab w:val="num" w:pos="500"/>
              </w:tabs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01FD5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295BD12A" w14:textId="77777777" w:rsidR="00D309B5" w:rsidRPr="0031411F" w:rsidRDefault="00D309B5" w:rsidP="0031411F">
            <w:pPr>
              <w:pStyle w:val="Akapitzlist"/>
              <w:numPr>
                <w:ilvl w:val="0"/>
                <w:numId w:val="23"/>
              </w:numPr>
              <w:tabs>
                <w:tab w:val="clear" w:pos="360"/>
                <w:tab w:val="num" w:pos="507"/>
              </w:tabs>
              <w:spacing w:before="40"/>
              <w:rPr>
                <w:color w:val="000000"/>
                <w:sz w:val="20"/>
                <w:szCs w:val="20"/>
              </w:rPr>
            </w:pPr>
            <w:r w:rsidRPr="0031411F">
              <w:rPr>
                <w:sz w:val="20"/>
                <w:szCs w:val="20"/>
              </w:rPr>
              <w:t xml:space="preserve">Bitkowska A. (red.), </w:t>
            </w:r>
            <w:r w:rsidRPr="0031411F">
              <w:rPr>
                <w:rStyle w:val="text3"/>
                <w:i/>
                <w:color w:val="000000"/>
                <w:sz w:val="20"/>
                <w:szCs w:val="20"/>
              </w:rPr>
              <w:t>Zarządzanie</w:t>
            </w:r>
            <w:r w:rsidRPr="0031411F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31411F">
              <w:rPr>
                <w:rStyle w:val="text3"/>
                <w:i/>
                <w:color w:val="000000"/>
                <w:sz w:val="20"/>
                <w:szCs w:val="20"/>
              </w:rPr>
              <w:t>procesami</w:t>
            </w:r>
            <w:r w:rsidRPr="0031411F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31411F">
              <w:rPr>
                <w:i/>
                <w:sz w:val="20"/>
                <w:szCs w:val="20"/>
              </w:rPr>
              <w:t>w przedsiębiorstwie: as</w:t>
            </w:r>
            <w:r w:rsidR="00945221" w:rsidRPr="0031411F">
              <w:rPr>
                <w:i/>
                <w:sz w:val="20"/>
                <w:szCs w:val="20"/>
              </w:rPr>
              <w:t>PEU</w:t>
            </w:r>
            <w:r w:rsidRPr="0031411F">
              <w:rPr>
                <w:i/>
                <w:sz w:val="20"/>
                <w:szCs w:val="20"/>
              </w:rPr>
              <w:t>ty teoretyczno-praktyczne</w:t>
            </w:r>
            <w:r w:rsidRPr="0031411F">
              <w:rPr>
                <w:sz w:val="20"/>
                <w:szCs w:val="20"/>
              </w:rPr>
              <w:t>, Difin, Warszawa  2011.</w:t>
            </w:r>
          </w:p>
          <w:p w14:paraId="4273EF8E" w14:textId="77777777" w:rsidR="00D309B5" w:rsidRPr="0031411F" w:rsidRDefault="00D309B5" w:rsidP="0031411F">
            <w:pPr>
              <w:pStyle w:val="Akapitzlist"/>
              <w:numPr>
                <w:ilvl w:val="0"/>
                <w:numId w:val="23"/>
              </w:numPr>
              <w:tabs>
                <w:tab w:val="clear" w:pos="360"/>
                <w:tab w:val="num" w:pos="507"/>
              </w:tabs>
              <w:spacing w:before="40"/>
              <w:rPr>
                <w:color w:val="000000"/>
                <w:sz w:val="20"/>
                <w:szCs w:val="20"/>
              </w:rPr>
            </w:pPr>
            <w:r w:rsidRPr="0031411F">
              <w:rPr>
                <w:sz w:val="20"/>
                <w:szCs w:val="20"/>
              </w:rPr>
              <w:t xml:space="preserve">Bitkowska A. (red.), </w:t>
            </w:r>
            <w:r w:rsidRPr="0031411F">
              <w:rPr>
                <w:rStyle w:val="text3"/>
                <w:i/>
                <w:color w:val="000000"/>
                <w:sz w:val="20"/>
                <w:szCs w:val="20"/>
              </w:rPr>
              <w:t>Zarządzanie</w:t>
            </w:r>
            <w:r w:rsidRPr="0031411F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31411F">
              <w:rPr>
                <w:rStyle w:val="text3"/>
                <w:i/>
                <w:color w:val="000000"/>
                <w:sz w:val="20"/>
                <w:szCs w:val="20"/>
              </w:rPr>
              <w:t>procesami</w:t>
            </w:r>
            <w:r w:rsidRPr="0031411F">
              <w:rPr>
                <w:i/>
                <w:color w:val="000000"/>
                <w:sz w:val="20"/>
                <w:szCs w:val="20"/>
              </w:rPr>
              <w:t xml:space="preserve"> biznesowymi </w:t>
            </w:r>
            <w:r w:rsidRPr="0031411F">
              <w:rPr>
                <w:i/>
                <w:sz w:val="20"/>
                <w:szCs w:val="20"/>
              </w:rPr>
              <w:t>w przedsiębiorstwie</w:t>
            </w:r>
            <w:r w:rsidRPr="0031411F">
              <w:rPr>
                <w:sz w:val="20"/>
                <w:szCs w:val="20"/>
              </w:rPr>
              <w:t xml:space="preserve"> Vizja Press &amp; IT, Warszawa 2009.</w:t>
            </w:r>
          </w:p>
          <w:p w14:paraId="74B9F65F" w14:textId="77777777" w:rsidR="00D309B5" w:rsidRPr="0031411F" w:rsidRDefault="00D309B5" w:rsidP="0031411F">
            <w:pPr>
              <w:pStyle w:val="Akapitzlist"/>
              <w:numPr>
                <w:ilvl w:val="0"/>
                <w:numId w:val="23"/>
              </w:numPr>
              <w:tabs>
                <w:tab w:val="clear" w:pos="360"/>
                <w:tab w:val="num" w:pos="507"/>
              </w:tabs>
              <w:spacing w:before="40"/>
              <w:rPr>
                <w:color w:val="000000"/>
                <w:sz w:val="20"/>
                <w:szCs w:val="20"/>
              </w:rPr>
            </w:pPr>
            <w:r w:rsidRPr="0031411F">
              <w:rPr>
                <w:sz w:val="20"/>
                <w:szCs w:val="20"/>
              </w:rPr>
              <w:t xml:space="preserve">Czekaj J. (red), </w:t>
            </w:r>
            <w:r w:rsidRPr="0031411F">
              <w:rPr>
                <w:rStyle w:val="text3"/>
                <w:i/>
                <w:color w:val="000000"/>
                <w:sz w:val="20"/>
                <w:szCs w:val="20"/>
              </w:rPr>
              <w:t>Zarządzanie</w:t>
            </w:r>
            <w:r w:rsidRPr="0031411F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31411F">
              <w:rPr>
                <w:rStyle w:val="text3"/>
                <w:i/>
                <w:color w:val="000000"/>
                <w:sz w:val="20"/>
                <w:szCs w:val="20"/>
              </w:rPr>
              <w:t>procesami</w:t>
            </w:r>
            <w:r w:rsidRPr="0031411F">
              <w:rPr>
                <w:i/>
                <w:sz w:val="20"/>
                <w:szCs w:val="20"/>
              </w:rPr>
              <w:t xml:space="preserve"> biznesowymi: as</w:t>
            </w:r>
            <w:r w:rsidR="00945221" w:rsidRPr="0031411F">
              <w:rPr>
                <w:i/>
                <w:sz w:val="20"/>
                <w:szCs w:val="20"/>
              </w:rPr>
              <w:t>PEU</w:t>
            </w:r>
            <w:r w:rsidRPr="0031411F">
              <w:rPr>
                <w:i/>
                <w:sz w:val="20"/>
                <w:szCs w:val="20"/>
              </w:rPr>
              <w:t>t metodyczny</w:t>
            </w:r>
            <w:r w:rsidRPr="0031411F">
              <w:rPr>
                <w:sz w:val="20"/>
                <w:szCs w:val="20"/>
              </w:rPr>
              <w:t>, Wydawnictwo Uniwersytetu Ekonomicznego w Krakowie,   Kraków  2009.</w:t>
            </w:r>
          </w:p>
          <w:p w14:paraId="1D2D87E9" w14:textId="77777777" w:rsidR="00D309B5" w:rsidRPr="0031411F" w:rsidRDefault="00D309B5" w:rsidP="0031411F">
            <w:pPr>
              <w:pStyle w:val="Akapitzlist"/>
              <w:numPr>
                <w:ilvl w:val="0"/>
                <w:numId w:val="23"/>
              </w:numPr>
              <w:tabs>
                <w:tab w:val="clear" w:pos="360"/>
                <w:tab w:val="num" w:pos="507"/>
                <w:tab w:val="num" w:pos="861"/>
              </w:tabs>
              <w:spacing w:before="40"/>
              <w:rPr>
                <w:color w:val="000000"/>
                <w:sz w:val="20"/>
                <w:szCs w:val="20"/>
              </w:rPr>
            </w:pPr>
            <w:r w:rsidRPr="0031411F">
              <w:rPr>
                <w:sz w:val="20"/>
                <w:szCs w:val="20"/>
              </w:rPr>
              <w:t xml:space="preserve">Czekaj J. (red), </w:t>
            </w:r>
            <w:r w:rsidRPr="0031411F">
              <w:rPr>
                <w:i/>
                <w:sz w:val="20"/>
                <w:szCs w:val="20"/>
              </w:rPr>
              <w:t xml:space="preserve">Metody zarządzania </w:t>
            </w:r>
            <w:r w:rsidRPr="0031411F">
              <w:rPr>
                <w:rStyle w:val="text3"/>
                <w:i/>
                <w:color w:val="000000"/>
                <w:sz w:val="20"/>
                <w:szCs w:val="20"/>
              </w:rPr>
              <w:t>procesami</w:t>
            </w:r>
            <w:r w:rsidRPr="0031411F">
              <w:rPr>
                <w:i/>
                <w:sz w:val="20"/>
                <w:szCs w:val="20"/>
              </w:rPr>
              <w:t xml:space="preserve"> w świetle studiów i badań empirycznych</w:t>
            </w:r>
            <w:r w:rsidRPr="0031411F">
              <w:rPr>
                <w:sz w:val="20"/>
                <w:szCs w:val="20"/>
              </w:rPr>
              <w:t>,  Wydawnictwo Uniwersytetu Ekonomicznego w Krakowie,   Kraków  2009.</w:t>
            </w:r>
          </w:p>
          <w:p w14:paraId="76C3B09C" w14:textId="77777777" w:rsidR="00D309B5" w:rsidRPr="0031411F" w:rsidRDefault="00D309B5" w:rsidP="0031411F">
            <w:pPr>
              <w:pStyle w:val="Akapitzlist"/>
              <w:numPr>
                <w:ilvl w:val="0"/>
                <w:numId w:val="23"/>
              </w:numPr>
              <w:tabs>
                <w:tab w:val="clear" w:pos="360"/>
                <w:tab w:val="num" w:pos="507"/>
              </w:tabs>
              <w:spacing w:before="40"/>
              <w:rPr>
                <w:color w:val="000000"/>
                <w:sz w:val="20"/>
                <w:szCs w:val="20"/>
              </w:rPr>
            </w:pPr>
            <w:r w:rsidRPr="0031411F">
              <w:rPr>
                <w:bCs/>
                <w:color w:val="000000"/>
                <w:sz w:val="20"/>
                <w:szCs w:val="20"/>
              </w:rPr>
              <w:t xml:space="preserve">Grudowski P., </w:t>
            </w:r>
            <w:r w:rsidRPr="0031411F">
              <w:rPr>
                <w:bCs/>
                <w:i/>
                <w:iCs/>
                <w:color w:val="000000"/>
                <w:sz w:val="20"/>
                <w:szCs w:val="20"/>
              </w:rPr>
              <w:t>Projektowanie, nadzorowanie i doskonalenie systemu jakości według normy PN-EN ISO 9001:2009 w oparciu o podejście procesowe z uwzględnieniem specyfiki sektora MŚP</w:t>
            </w:r>
            <w:r w:rsidRPr="0031411F">
              <w:rPr>
                <w:bCs/>
                <w:color w:val="000000"/>
                <w:sz w:val="20"/>
                <w:szCs w:val="20"/>
              </w:rPr>
              <w:t>. Ośrodek Doradztwa i Doskonalenia Kadr, Gdańsk 2010.</w:t>
            </w:r>
          </w:p>
          <w:p w14:paraId="4C5B4F00" w14:textId="77777777" w:rsidR="00D309B5" w:rsidRPr="0031411F" w:rsidRDefault="00D309B5" w:rsidP="0031411F">
            <w:pPr>
              <w:pStyle w:val="Akapitzlist"/>
              <w:numPr>
                <w:ilvl w:val="0"/>
                <w:numId w:val="23"/>
              </w:numPr>
              <w:tabs>
                <w:tab w:val="clear" w:pos="360"/>
                <w:tab w:val="num" w:pos="507"/>
              </w:tabs>
              <w:spacing w:before="40"/>
              <w:rPr>
                <w:color w:val="000000"/>
                <w:sz w:val="20"/>
                <w:szCs w:val="20"/>
              </w:rPr>
            </w:pPr>
            <w:r w:rsidRPr="0031411F">
              <w:rPr>
                <w:color w:val="000000"/>
                <w:sz w:val="20"/>
                <w:szCs w:val="20"/>
              </w:rPr>
              <w:t xml:space="preserve">Grajewski P.  </w:t>
            </w:r>
            <w:r w:rsidRPr="0031411F">
              <w:rPr>
                <w:rStyle w:val="text3"/>
                <w:i/>
                <w:color w:val="000000"/>
                <w:sz w:val="20"/>
                <w:szCs w:val="20"/>
              </w:rPr>
              <w:t>Procesowe</w:t>
            </w:r>
            <w:r w:rsidRPr="0031411F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31411F">
              <w:rPr>
                <w:rStyle w:val="text3"/>
                <w:i/>
                <w:color w:val="000000"/>
                <w:sz w:val="20"/>
                <w:szCs w:val="20"/>
              </w:rPr>
              <w:t>zarządzanie</w:t>
            </w:r>
            <w:r w:rsidRPr="0031411F">
              <w:rPr>
                <w:i/>
                <w:sz w:val="20"/>
                <w:szCs w:val="20"/>
              </w:rPr>
              <w:t xml:space="preserve"> organizacją</w:t>
            </w:r>
            <w:r w:rsidRPr="0031411F">
              <w:rPr>
                <w:sz w:val="20"/>
                <w:szCs w:val="20"/>
              </w:rPr>
              <w:t>, Polskie Wydawnictwo Ekonomiczne, Warszawa 2012.</w:t>
            </w:r>
          </w:p>
          <w:p w14:paraId="65F2966E" w14:textId="2434BC51" w:rsidR="00D309B5" w:rsidRPr="0031411F" w:rsidRDefault="00D309B5" w:rsidP="0031411F">
            <w:pPr>
              <w:pStyle w:val="Akapitzlist"/>
              <w:numPr>
                <w:ilvl w:val="0"/>
                <w:numId w:val="23"/>
              </w:numPr>
              <w:tabs>
                <w:tab w:val="clear" w:pos="360"/>
                <w:tab w:val="num" w:pos="507"/>
              </w:tabs>
              <w:spacing w:before="60"/>
              <w:rPr>
                <w:sz w:val="20"/>
                <w:szCs w:val="20"/>
              </w:rPr>
            </w:pPr>
            <w:r w:rsidRPr="0031411F">
              <w:rPr>
                <w:sz w:val="20"/>
                <w:szCs w:val="20"/>
              </w:rPr>
              <w:t xml:space="preserve">Hammer M., </w:t>
            </w:r>
            <w:r w:rsidRPr="0031411F">
              <w:rPr>
                <w:i/>
                <w:iCs/>
                <w:sz w:val="20"/>
                <w:szCs w:val="20"/>
              </w:rPr>
              <w:t>Reinżynieria i jej następstwa</w:t>
            </w:r>
            <w:r w:rsidRPr="0031411F">
              <w:rPr>
                <w:sz w:val="20"/>
                <w:szCs w:val="20"/>
              </w:rPr>
              <w:t>. Wydawnictwo Naukowe PWN, Warszawa 1999.</w:t>
            </w:r>
          </w:p>
          <w:p w14:paraId="44D63673" w14:textId="77777777" w:rsidR="009F02CC" w:rsidRPr="0031411F" w:rsidRDefault="009F02CC" w:rsidP="0031411F">
            <w:pPr>
              <w:pStyle w:val="Akapitzlist"/>
              <w:numPr>
                <w:ilvl w:val="0"/>
                <w:numId w:val="23"/>
              </w:numPr>
              <w:tabs>
                <w:tab w:val="clear" w:pos="360"/>
                <w:tab w:val="num" w:pos="507"/>
              </w:tabs>
              <w:spacing w:before="40"/>
              <w:rPr>
                <w:color w:val="000000"/>
                <w:sz w:val="20"/>
                <w:szCs w:val="20"/>
              </w:rPr>
            </w:pPr>
            <w:r w:rsidRPr="0031411F">
              <w:rPr>
                <w:sz w:val="20"/>
                <w:szCs w:val="20"/>
              </w:rPr>
              <w:t xml:space="preserve">Hammer M., Champy J., </w:t>
            </w:r>
            <w:r w:rsidRPr="0031411F">
              <w:rPr>
                <w:i/>
                <w:iCs/>
                <w:sz w:val="20"/>
                <w:szCs w:val="20"/>
              </w:rPr>
              <w:t>Reengineering w przedsiębiorstwie</w:t>
            </w:r>
            <w:r w:rsidRPr="0031411F">
              <w:rPr>
                <w:sz w:val="20"/>
                <w:szCs w:val="20"/>
              </w:rPr>
              <w:t xml:space="preserve">. </w:t>
            </w:r>
            <w:r w:rsidRPr="0031411F">
              <w:rPr>
                <w:sz w:val="20"/>
                <w:szCs w:val="20"/>
                <w:lang w:val="de-DE"/>
              </w:rPr>
              <w:t>Neumann Management Institute, Warszawa 1996.</w:t>
            </w:r>
          </w:p>
          <w:p w14:paraId="2681D53A" w14:textId="77777777" w:rsidR="009362A0" w:rsidRPr="0031411F" w:rsidRDefault="00D309B5" w:rsidP="0031411F">
            <w:pPr>
              <w:pStyle w:val="Akapitzlist"/>
              <w:numPr>
                <w:ilvl w:val="0"/>
                <w:numId w:val="23"/>
              </w:numPr>
              <w:tabs>
                <w:tab w:val="clear" w:pos="360"/>
                <w:tab w:val="num" w:pos="507"/>
              </w:tabs>
              <w:spacing w:before="60"/>
              <w:rPr>
                <w:sz w:val="20"/>
                <w:szCs w:val="20"/>
              </w:rPr>
            </w:pPr>
            <w:r w:rsidRPr="0031411F">
              <w:rPr>
                <w:sz w:val="20"/>
                <w:szCs w:val="20"/>
              </w:rPr>
              <w:t xml:space="preserve">Nowosielski S. (red.), </w:t>
            </w:r>
            <w:r w:rsidRPr="0031411F">
              <w:rPr>
                <w:i/>
                <w:sz w:val="20"/>
                <w:szCs w:val="20"/>
              </w:rPr>
              <w:t xml:space="preserve"> Podejście </w:t>
            </w:r>
            <w:r w:rsidRPr="0031411F">
              <w:rPr>
                <w:rStyle w:val="text3"/>
                <w:i/>
                <w:color w:val="000000"/>
                <w:sz w:val="20"/>
                <w:szCs w:val="20"/>
              </w:rPr>
              <w:t>procesowe</w:t>
            </w:r>
            <w:r w:rsidRPr="0031411F">
              <w:rPr>
                <w:i/>
                <w:sz w:val="20"/>
                <w:szCs w:val="20"/>
              </w:rPr>
              <w:t xml:space="preserve"> w organizacjach</w:t>
            </w:r>
            <w:r w:rsidRPr="0031411F">
              <w:rPr>
                <w:sz w:val="20"/>
                <w:szCs w:val="20"/>
              </w:rPr>
              <w:t>, Wydawnictwo Uniwersytetu Ekonomicznego, Wrocław 2011.</w:t>
            </w:r>
          </w:p>
          <w:p w14:paraId="214F0DC1" w14:textId="5240B4BB" w:rsidR="009362A0" w:rsidRPr="0031411F" w:rsidRDefault="00D309B5" w:rsidP="0031411F">
            <w:pPr>
              <w:pStyle w:val="Akapitzlist"/>
              <w:numPr>
                <w:ilvl w:val="0"/>
                <w:numId w:val="23"/>
              </w:numPr>
              <w:tabs>
                <w:tab w:val="clear" w:pos="360"/>
                <w:tab w:val="num" w:pos="507"/>
                <w:tab w:val="num" w:pos="861"/>
              </w:tabs>
              <w:spacing w:before="40"/>
              <w:rPr>
                <w:color w:val="000000"/>
                <w:sz w:val="20"/>
                <w:szCs w:val="20"/>
              </w:rPr>
            </w:pPr>
            <w:r w:rsidRPr="0031411F">
              <w:rPr>
                <w:sz w:val="20"/>
                <w:szCs w:val="20"/>
              </w:rPr>
              <w:t xml:space="preserve">Łazicki A. (red.), </w:t>
            </w:r>
            <w:r w:rsidRPr="0031411F">
              <w:rPr>
                <w:i/>
                <w:sz w:val="20"/>
                <w:szCs w:val="20"/>
              </w:rPr>
              <w:t xml:space="preserve">Systemy </w:t>
            </w:r>
            <w:r w:rsidRPr="0031411F">
              <w:rPr>
                <w:rStyle w:val="text3"/>
                <w:i/>
                <w:color w:val="000000"/>
                <w:sz w:val="20"/>
                <w:szCs w:val="20"/>
              </w:rPr>
              <w:t>zarządzania</w:t>
            </w:r>
            <w:r w:rsidRPr="0031411F">
              <w:rPr>
                <w:i/>
                <w:sz w:val="20"/>
                <w:szCs w:val="20"/>
              </w:rPr>
              <w:t xml:space="preserve"> przedsiębiorstwem: </w:t>
            </w:r>
            <w:r w:rsidRPr="0031411F">
              <w:rPr>
                <w:rStyle w:val="text3"/>
                <w:i/>
                <w:color w:val="000000"/>
                <w:sz w:val="20"/>
                <w:szCs w:val="20"/>
              </w:rPr>
              <w:t>techniki</w:t>
            </w:r>
            <w:r w:rsidRPr="0031411F">
              <w:rPr>
                <w:i/>
                <w:sz w:val="20"/>
                <w:szCs w:val="20"/>
              </w:rPr>
              <w:t xml:space="preserve"> Lean Management i Kaizen</w:t>
            </w:r>
            <w:r w:rsidRPr="0031411F">
              <w:rPr>
                <w:sz w:val="20"/>
                <w:szCs w:val="20"/>
              </w:rPr>
              <w:t>. Wiedza i Praktyka, Warszawa 2011.</w:t>
            </w:r>
          </w:p>
          <w:p w14:paraId="17625C94" w14:textId="3431DB69" w:rsidR="0031411F" w:rsidRPr="0031411F" w:rsidRDefault="0031411F" w:rsidP="0031411F">
            <w:pPr>
              <w:pStyle w:val="Akapitzlist"/>
              <w:numPr>
                <w:ilvl w:val="0"/>
                <w:numId w:val="23"/>
              </w:numPr>
              <w:tabs>
                <w:tab w:val="clear" w:pos="360"/>
                <w:tab w:val="num" w:pos="507"/>
              </w:tabs>
              <w:spacing w:before="40"/>
              <w:rPr>
                <w:color w:val="000000"/>
                <w:sz w:val="20"/>
                <w:szCs w:val="20"/>
              </w:rPr>
            </w:pPr>
            <w:r w:rsidRPr="0031411F">
              <w:rPr>
                <w:bCs/>
                <w:color w:val="000000"/>
                <w:sz w:val="20"/>
                <w:szCs w:val="20"/>
              </w:rPr>
              <w:t xml:space="preserve">Rummler G.A., Brache A.P., </w:t>
            </w:r>
            <w:r w:rsidRPr="0031411F">
              <w:rPr>
                <w:bCs/>
                <w:i/>
                <w:iCs/>
                <w:color w:val="000000"/>
                <w:sz w:val="20"/>
                <w:szCs w:val="20"/>
              </w:rPr>
              <w:t>Podnoszenie efektywności organizacji: Jak zarządzać „białymi plamami” w strukturze organizacyjnej?</w:t>
            </w:r>
            <w:r w:rsidRPr="0031411F">
              <w:rPr>
                <w:bCs/>
                <w:color w:val="000000"/>
                <w:sz w:val="20"/>
                <w:szCs w:val="20"/>
              </w:rPr>
              <w:t xml:space="preserve"> Państwowe Wydawnictwo Ekonomiczne, Warszawa 2000</w:t>
            </w:r>
            <w:r w:rsidRPr="0031411F">
              <w:rPr>
                <w:color w:val="000000"/>
                <w:sz w:val="20"/>
                <w:szCs w:val="20"/>
              </w:rPr>
              <w:t>.</w:t>
            </w:r>
          </w:p>
          <w:p w14:paraId="70CF7A74" w14:textId="77777777" w:rsidR="0093674E" w:rsidRPr="0031411F" w:rsidRDefault="0093674E" w:rsidP="0031411F">
            <w:pPr>
              <w:pStyle w:val="Akapitzlist"/>
              <w:numPr>
                <w:ilvl w:val="0"/>
                <w:numId w:val="23"/>
              </w:numPr>
              <w:tabs>
                <w:tab w:val="clear" w:pos="360"/>
                <w:tab w:val="num" w:pos="507"/>
                <w:tab w:val="num" w:pos="861"/>
              </w:tabs>
              <w:spacing w:before="40"/>
              <w:rPr>
                <w:color w:val="000000"/>
                <w:sz w:val="20"/>
                <w:szCs w:val="20"/>
              </w:rPr>
            </w:pPr>
            <w:r w:rsidRPr="0031411F">
              <w:rPr>
                <w:sz w:val="20"/>
                <w:szCs w:val="20"/>
              </w:rPr>
              <w:t>Sałaciński T</w:t>
            </w:r>
            <w:r w:rsidR="009362A0" w:rsidRPr="0031411F">
              <w:rPr>
                <w:sz w:val="20"/>
                <w:szCs w:val="20"/>
              </w:rPr>
              <w:t>.</w:t>
            </w:r>
            <w:r w:rsidRPr="0031411F">
              <w:rPr>
                <w:sz w:val="20"/>
                <w:szCs w:val="20"/>
              </w:rPr>
              <w:t xml:space="preserve">, </w:t>
            </w:r>
            <w:r w:rsidRPr="009027E4">
              <w:rPr>
                <w:i/>
                <w:iCs/>
                <w:sz w:val="20"/>
                <w:szCs w:val="20"/>
              </w:rPr>
              <w:t xml:space="preserve">SPC statystyczne sterowanie </w:t>
            </w:r>
            <w:r w:rsidRPr="009027E4">
              <w:rPr>
                <w:rStyle w:val="searchword"/>
                <w:i/>
                <w:iCs/>
                <w:color w:val="000000" w:themeColor="text1"/>
                <w:sz w:val="20"/>
                <w:szCs w:val="20"/>
              </w:rPr>
              <w:t>procesami</w:t>
            </w:r>
            <w:r w:rsidRPr="009027E4">
              <w:rPr>
                <w:i/>
                <w:iCs/>
                <w:sz w:val="20"/>
                <w:szCs w:val="20"/>
              </w:rPr>
              <w:t xml:space="preserve"> produkcji</w:t>
            </w:r>
            <w:r w:rsidRPr="0031411F">
              <w:rPr>
                <w:sz w:val="20"/>
                <w:szCs w:val="20"/>
              </w:rPr>
              <w:t xml:space="preserve">, </w:t>
            </w:r>
            <w:r w:rsidR="00545607" w:rsidRPr="0031411F">
              <w:rPr>
                <w:rStyle w:val="exldetailsdisplayval"/>
                <w:sz w:val="20"/>
                <w:szCs w:val="20"/>
              </w:rPr>
              <w:t>Oficyna Wydawnicza Politechniki Warszawskiej</w:t>
            </w:r>
            <w:r w:rsidR="009362A0" w:rsidRPr="0031411F">
              <w:rPr>
                <w:rStyle w:val="exldetailsdisplayval"/>
                <w:sz w:val="20"/>
                <w:szCs w:val="20"/>
              </w:rPr>
              <w:t>,</w:t>
            </w:r>
            <w:r w:rsidR="009362A0" w:rsidRPr="0031411F">
              <w:rPr>
                <w:sz w:val="20"/>
                <w:szCs w:val="20"/>
              </w:rPr>
              <w:t xml:space="preserve"> </w:t>
            </w:r>
            <w:r w:rsidR="006D40CF" w:rsidRPr="0031411F">
              <w:rPr>
                <w:rStyle w:val="exldetailsdisplayval"/>
                <w:sz w:val="20"/>
                <w:szCs w:val="20"/>
              </w:rPr>
              <w:t>Warszawa</w:t>
            </w:r>
            <w:r w:rsidR="009362A0" w:rsidRPr="0031411F">
              <w:rPr>
                <w:rStyle w:val="exldetailsdisplayval"/>
                <w:sz w:val="20"/>
                <w:szCs w:val="20"/>
              </w:rPr>
              <w:t xml:space="preserve"> 2016.</w:t>
            </w:r>
          </w:p>
          <w:p w14:paraId="6299B012" w14:textId="77777777" w:rsidR="002B5912" w:rsidRPr="00C01FD5" w:rsidRDefault="002B5912" w:rsidP="0093674E">
            <w:pPr>
              <w:suppressAutoHyphens w:val="0"/>
              <w:spacing w:before="40"/>
              <w:ind w:left="720"/>
            </w:pPr>
          </w:p>
        </w:tc>
      </w:tr>
      <w:tr w:rsidR="009A3831" w:rsidRPr="00C01FD5" w14:paraId="3D29798B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849F0" w14:textId="77777777" w:rsidR="009A3831" w:rsidRPr="00C01FD5" w:rsidRDefault="00C84573">
            <w:pPr>
              <w:snapToGrid w:val="0"/>
              <w:rPr>
                <w:b/>
                <w:bCs/>
              </w:rPr>
            </w:pPr>
            <w:r w:rsidRPr="00C01FD5">
              <w:rPr>
                <w:b/>
                <w:bCs/>
              </w:rPr>
              <w:t xml:space="preserve">OPIEKUN </w:t>
            </w:r>
            <w:r w:rsidR="009A3831" w:rsidRPr="00C01FD5">
              <w:rPr>
                <w:b/>
                <w:bCs/>
              </w:rPr>
              <w:t>PRZEDMIOT</w:t>
            </w:r>
            <w:r w:rsidRPr="00C01FD5">
              <w:rPr>
                <w:b/>
                <w:bCs/>
              </w:rPr>
              <w:t>U</w:t>
            </w:r>
            <w:r w:rsidR="009A3831" w:rsidRPr="00C01FD5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6068336A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9EFC" w14:textId="77777777" w:rsidR="009A3831" w:rsidRPr="00813723" w:rsidRDefault="005F1191" w:rsidP="0085533D">
            <w:pPr>
              <w:snapToGrid w:val="0"/>
              <w:ind w:left="360"/>
              <w:rPr>
                <w:b/>
                <w:bCs/>
              </w:rPr>
            </w:pPr>
            <w:r w:rsidRPr="00C01FD5">
              <w:rPr>
                <w:b/>
                <w:bCs/>
              </w:rPr>
              <w:t xml:space="preserve">Anna Dobrowolska, </w:t>
            </w:r>
            <w:hyperlink r:id="rId11" w:history="1">
              <w:r w:rsidR="00502997" w:rsidRPr="00433261">
                <w:rPr>
                  <w:rStyle w:val="Hipercze"/>
                  <w:b/>
                  <w:bCs/>
                </w:rPr>
                <w:t>Anna.Dobrowolska@pwr.edu.pl</w:t>
              </w:r>
            </w:hyperlink>
            <w:r w:rsidR="00502997">
              <w:rPr>
                <w:b/>
                <w:bCs/>
              </w:rPr>
              <w:t xml:space="preserve"> </w:t>
            </w:r>
          </w:p>
        </w:tc>
      </w:tr>
    </w:tbl>
    <w:p w14:paraId="18894BBE" w14:textId="57D64A45" w:rsidR="00CB759A" w:rsidRDefault="00CB759A" w:rsidP="0027432F"/>
    <w:sectPr w:rsidR="00CB759A" w:rsidSect="00330D5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8412A" w14:textId="77777777" w:rsidR="00DF2688" w:rsidRDefault="00DF2688">
      <w:r>
        <w:separator/>
      </w:r>
    </w:p>
  </w:endnote>
  <w:endnote w:type="continuationSeparator" w:id="0">
    <w:p w14:paraId="2FBFF719" w14:textId="77777777" w:rsidR="00DF2688" w:rsidRDefault="00DF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53457" w14:textId="77777777" w:rsidR="0046502D" w:rsidRDefault="004650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EE46" w14:textId="77777777" w:rsidR="00101E74" w:rsidRDefault="00101E7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774E1" w14:textId="77777777" w:rsidR="0046502D" w:rsidRDefault="004650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B4052" w14:textId="77777777" w:rsidR="00DF2688" w:rsidRDefault="00DF2688">
      <w:r>
        <w:separator/>
      </w:r>
    </w:p>
  </w:footnote>
  <w:footnote w:type="continuationSeparator" w:id="0">
    <w:p w14:paraId="0C9B13C5" w14:textId="77777777" w:rsidR="00DF2688" w:rsidRDefault="00DF2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D7426" w14:textId="77777777" w:rsidR="0046502D" w:rsidRDefault="004650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3F915" w14:textId="19E94428" w:rsidR="00E27E41" w:rsidRPr="00E20625" w:rsidRDefault="009A7810">
    <w:pPr>
      <w:pStyle w:val="Nagwek"/>
      <w:rPr>
        <w:sz w:val="16"/>
        <w:szCs w:val="16"/>
      </w:rPr>
    </w:pPr>
    <w:r>
      <w:rPr>
        <w:sz w:val="16"/>
        <w:szCs w:val="16"/>
      </w:rPr>
      <w:t>2023.01.01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AF80" w14:textId="77777777" w:rsidR="0046502D" w:rsidRDefault="004650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1D0BAA"/>
    <w:multiLevelType w:val="hybridMultilevel"/>
    <w:tmpl w:val="4AB0A0C8"/>
    <w:lvl w:ilvl="0" w:tplc="7090E49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A7FDF"/>
    <w:multiLevelType w:val="hybridMultilevel"/>
    <w:tmpl w:val="8B9C7AAA"/>
    <w:lvl w:ilvl="0" w:tplc="1C0C7856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CE75638"/>
    <w:multiLevelType w:val="hybridMultilevel"/>
    <w:tmpl w:val="86DA0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12098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545F96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F822F5"/>
    <w:multiLevelType w:val="hybridMultilevel"/>
    <w:tmpl w:val="3D7C2C3E"/>
    <w:lvl w:ilvl="0" w:tplc="7EF4B792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0" w15:restartNumberingAfterBreak="0">
    <w:nsid w:val="6AAF12C3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74D70"/>
    <w:multiLevelType w:val="hybridMultilevel"/>
    <w:tmpl w:val="FA10E84C"/>
    <w:lvl w:ilvl="0" w:tplc="D5387A8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7"/>
  </w:num>
  <w:num w:numId="8">
    <w:abstractNumId w:val="9"/>
  </w:num>
  <w:num w:numId="9">
    <w:abstractNumId w:val="6"/>
  </w:num>
  <w:num w:numId="10">
    <w:abstractNumId w:val="19"/>
  </w:num>
  <w:num w:numId="11">
    <w:abstractNumId w:val="18"/>
  </w:num>
  <w:num w:numId="12">
    <w:abstractNumId w:val="2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23"/>
  </w:num>
  <w:num w:numId="17">
    <w:abstractNumId w:val="14"/>
  </w:num>
  <w:num w:numId="18">
    <w:abstractNumId w:val="20"/>
  </w:num>
  <w:num w:numId="19">
    <w:abstractNumId w:val="13"/>
  </w:num>
  <w:num w:numId="20">
    <w:abstractNumId w:val="11"/>
  </w:num>
  <w:num w:numId="21">
    <w:abstractNumId w:val="22"/>
  </w:num>
  <w:num w:numId="22">
    <w:abstractNumId w:val="7"/>
  </w:num>
  <w:num w:numId="23">
    <w:abstractNumId w:val="1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0858"/>
    <w:rsid w:val="00013CF7"/>
    <w:rsid w:val="00014640"/>
    <w:rsid w:val="000156A0"/>
    <w:rsid w:val="00023AD5"/>
    <w:rsid w:val="00027575"/>
    <w:rsid w:val="00034144"/>
    <w:rsid w:val="00037D10"/>
    <w:rsid w:val="00041381"/>
    <w:rsid w:val="00054669"/>
    <w:rsid w:val="00067B47"/>
    <w:rsid w:val="00072638"/>
    <w:rsid w:val="000757F3"/>
    <w:rsid w:val="00084262"/>
    <w:rsid w:val="000875AC"/>
    <w:rsid w:val="00091723"/>
    <w:rsid w:val="000923EF"/>
    <w:rsid w:val="00095840"/>
    <w:rsid w:val="000962B6"/>
    <w:rsid w:val="000A0315"/>
    <w:rsid w:val="000A2D82"/>
    <w:rsid w:val="000A4B5F"/>
    <w:rsid w:val="000A754B"/>
    <w:rsid w:val="000B2EDD"/>
    <w:rsid w:val="000D2204"/>
    <w:rsid w:val="000D619D"/>
    <w:rsid w:val="000E365C"/>
    <w:rsid w:val="000F0C21"/>
    <w:rsid w:val="000F3A10"/>
    <w:rsid w:val="00101E74"/>
    <w:rsid w:val="00104784"/>
    <w:rsid w:val="0010677A"/>
    <w:rsid w:val="00112BB5"/>
    <w:rsid w:val="00113B15"/>
    <w:rsid w:val="00114204"/>
    <w:rsid w:val="0012070C"/>
    <w:rsid w:val="00121FE8"/>
    <w:rsid w:val="00126B93"/>
    <w:rsid w:val="001308AF"/>
    <w:rsid w:val="00141FDA"/>
    <w:rsid w:val="00157016"/>
    <w:rsid w:val="0016135A"/>
    <w:rsid w:val="00161417"/>
    <w:rsid w:val="00182C94"/>
    <w:rsid w:val="00193412"/>
    <w:rsid w:val="00195696"/>
    <w:rsid w:val="00195F9F"/>
    <w:rsid w:val="001A43C0"/>
    <w:rsid w:val="001A4D72"/>
    <w:rsid w:val="001A6230"/>
    <w:rsid w:val="001B6B2D"/>
    <w:rsid w:val="001D58E2"/>
    <w:rsid w:val="001D7180"/>
    <w:rsid w:val="001E0D88"/>
    <w:rsid w:val="00210C97"/>
    <w:rsid w:val="00216C3F"/>
    <w:rsid w:val="00221A54"/>
    <w:rsid w:val="00223BCF"/>
    <w:rsid w:val="0023230F"/>
    <w:rsid w:val="00236A6A"/>
    <w:rsid w:val="00247E22"/>
    <w:rsid w:val="00250319"/>
    <w:rsid w:val="00252DBF"/>
    <w:rsid w:val="00270B9A"/>
    <w:rsid w:val="0027432F"/>
    <w:rsid w:val="00282E79"/>
    <w:rsid w:val="00285DF3"/>
    <w:rsid w:val="00292BFC"/>
    <w:rsid w:val="002A358C"/>
    <w:rsid w:val="002B2B29"/>
    <w:rsid w:val="002B5861"/>
    <w:rsid w:val="002B5912"/>
    <w:rsid w:val="002B687B"/>
    <w:rsid w:val="002C13D6"/>
    <w:rsid w:val="002C4A38"/>
    <w:rsid w:val="002D7FF3"/>
    <w:rsid w:val="002E286E"/>
    <w:rsid w:val="002F46F4"/>
    <w:rsid w:val="003013A2"/>
    <w:rsid w:val="00303465"/>
    <w:rsid w:val="00312640"/>
    <w:rsid w:val="0031411F"/>
    <w:rsid w:val="00330D51"/>
    <w:rsid w:val="003325BF"/>
    <w:rsid w:val="0033626A"/>
    <w:rsid w:val="00353AC0"/>
    <w:rsid w:val="00361AB9"/>
    <w:rsid w:val="003810E9"/>
    <w:rsid w:val="00390B75"/>
    <w:rsid w:val="003A45A7"/>
    <w:rsid w:val="003B0A30"/>
    <w:rsid w:val="003C37E7"/>
    <w:rsid w:val="003C650C"/>
    <w:rsid w:val="003D7151"/>
    <w:rsid w:val="003F183E"/>
    <w:rsid w:val="003F5F77"/>
    <w:rsid w:val="00407B87"/>
    <w:rsid w:val="00434D81"/>
    <w:rsid w:val="00445A01"/>
    <w:rsid w:val="0046502D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5502"/>
    <w:rsid w:val="004C4B53"/>
    <w:rsid w:val="004D36CA"/>
    <w:rsid w:val="004D7607"/>
    <w:rsid w:val="00502997"/>
    <w:rsid w:val="005030BB"/>
    <w:rsid w:val="0050644A"/>
    <w:rsid w:val="00512915"/>
    <w:rsid w:val="00517D3C"/>
    <w:rsid w:val="005362AF"/>
    <w:rsid w:val="005444C5"/>
    <w:rsid w:val="005454F1"/>
    <w:rsid w:val="00545607"/>
    <w:rsid w:val="005475EE"/>
    <w:rsid w:val="0055108F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5FF2"/>
    <w:rsid w:val="005C16CA"/>
    <w:rsid w:val="005C5D72"/>
    <w:rsid w:val="005C6F14"/>
    <w:rsid w:val="005D0F47"/>
    <w:rsid w:val="005D369E"/>
    <w:rsid w:val="005F1191"/>
    <w:rsid w:val="00603641"/>
    <w:rsid w:val="00603C29"/>
    <w:rsid w:val="00606386"/>
    <w:rsid w:val="00621B56"/>
    <w:rsid w:val="0064367D"/>
    <w:rsid w:val="006549B3"/>
    <w:rsid w:val="00660CFB"/>
    <w:rsid w:val="00663BA2"/>
    <w:rsid w:val="006B0D90"/>
    <w:rsid w:val="006C64BB"/>
    <w:rsid w:val="006D0380"/>
    <w:rsid w:val="006D40CF"/>
    <w:rsid w:val="006D53FB"/>
    <w:rsid w:val="006D5EA5"/>
    <w:rsid w:val="006E7055"/>
    <w:rsid w:val="006E7407"/>
    <w:rsid w:val="006F01A6"/>
    <w:rsid w:val="0071360A"/>
    <w:rsid w:val="00713A17"/>
    <w:rsid w:val="007206D5"/>
    <w:rsid w:val="00722987"/>
    <w:rsid w:val="007333C4"/>
    <w:rsid w:val="007358EE"/>
    <w:rsid w:val="007552E8"/>
    <w:rsid w:val="00756CD9"/>
    <w:rsid w:val="00765B5D"/>
    <w:rsid w:val="00774C5D"/>
    <w:rsid w:val="00781214"/>
    <w:rsid w:val="00785735"/>
    <w:rsid w:val="00794A39"/>
    <w:rsid w:val="007B30F9"/>
    <w:rsid w:val="007B372D"/>
    <w:rsid w:val="007C0858"/>
    <w:rsid w:val="007C6787"/>
    <w:rsid w:val="007C72CA"/>
    <w:rsid w:val="007D1760"/>
    <w:rsid w:val="007D46F8"/>
    <w:rsid w:val="007D5C79"/>
    <w:rsid w:val="007F0FB2"/>
    <w:rsid w:val="007F4A48"/>
    <w:rsid w:val="008011DB"/>
    <w:rsid w:val="00813723"/>
    <w:rsid w:val="00850081"/>
    <w:rsid w:val="0085533D"/>
    <w:rsid w:val="00862E0E"/>
    <w:rsid w:val="008730C1"/>
    <w:rsid w:val="00874AAA"/>
    <w:rsid w:val="00875BE6"/>
    <w:rsid w:val="008A0AE7"/>
    <w:rsid w:val="008A1C22"/>
    <w:rsid w:val="008B3399"/>
    <w:rsid w:val="008C4D57"/>
    <w:rsid w:val="008D1200"/>
    <w:rsid w:val="008F1655"/>
    <w:rsid w:val="008F1AD2"/>
    <w:rsid w:val="008F5F86"/>
    <w:rsid w:val="009027E4"/>
    <w:rsid w:val="00906830"/>
    <w:rsid w:val="00915194"/>
    <w:rsid w:val="009362A0"/>
    <w:rsid w:val="0093674E"/>
    <w:rsid w:val="00937508"/>
    <w:rsid w:val="00945221"/>
    <w:rsid w:val="009639EB"/>
    <w:rsid w:val="00965E7F"/>
    <w:rsid w:val="0096719C"/>
    <w:rsid w:val="00977663"/>
    <w:rsid w:val="00990D32"/>
    <w:rsid w:val="009A33BF"/>
    <w:rsid w:val="009A3831"/>
    <w:rsid w:val="009A7810"/>
    <w:rsid w:val="009B74F0"/>
    <w:rsid w:val="009D0625"/>
    <w:rsid w:val="009D49C5"/>
    <w:rsid w:val="009E0329"/>
    <w:rsid w:val="009E23F5"/>
    <w:rsid w:val="009E2D32"/>
    <w:rsid w:val="009E431C"/>
    <w:rsid w:val="009F02CC"/>
    <w:rsid w:val="009F5D48"/>
    <w:rsid w:val="00A02BF9"/>
    <w:rsid w:val="00A12397"/>
    <w:rsid w:val="00A12B4B"/>
    <w:rsid w:val="00A309E9"/>
    <w:rsid w:val="00A405D5"/>
    <w:rsid w:val="00A46918"/>
    <w:rsid w:val="00A677CF"/>
    <w:rsid w:val="00A700A3"/>
    <w:rsid w:val="00A73274"/>
    <w:rsid w:val="00A80FAA"/>
    <w:rsid w:val="00A84C0A"/>
    <w:rsid w:val="00AA1D5B"/>
    <w:rsid w:val="00AB33CE"/>
    <w:rsid w:val="00AB78D3"/>
    <w:rsid w:val="00AC0C11"/>
    <w:rsid w:val="00AC4224"/>
    <w:rsid w:val="00AD643A"/>
    <w:rsid w:val="00AF1143"/>
    <w:rsid w:val="00B03744"/>
    <w:rsid w:val="00B040E0"/>
    <w:rsid w:val="00B3200B"/>
    <w:rsid w:val="00B326E4"/>
    <w:rsid w:val="00B3552F"/>
    <w:rsid w:val="00B43849"/>
    <w:rsid w:val="00B4771F"/>
    <w:rsid w:val="00B53E01"/>
    <w:rsid w:val="00B5507C"/>
    <w:rsid w:val="00B651A0"/>
    <w:rsid w:val="00B721DE"/>
    <w:rsid w:val="00B822B8"/>
    <w:rsid w:val="00B972A9"/>
    <w:rsid w:val="00B975A9"/>
    <w:rsid w:val="00BA26EE"/>
    <w:rsid w:val="00BA351E"/>
    <w:rsid w:val="00BE27A3"/>
    <w:rsid w:val="00BE3362"/>
    <w:rsid w:val="00BF38AF"/>
    <w:rsid w:val="00C01FD5"/>
    <w:rsid w:val="00C1459D"/>
    <w:rsid w:val="00C16DC6"/>
    <w:rsid w:val="00C213E2"/>
    <w:rsid w:val="00C24AE7"/>
    <w:rsid w:val="00C30ECC"/>
    <w:rsid w:val="00C35AC8"/>
    <w:rsid w:val="00C40469"/>
    <w:rsid w:val="00C44F4D"/>
    <w:rsid w:val="00C45CB2"/>
    <w:rsid w:val="00C54939"/>
    <w:rsid w:val="00C84573"/>
    <w:rsid w:val="00C85E49"/>
    <w:rsid w:val="00C87AD1"/>
    <w:rsid w:val="00CA5C4D"/>
    <w:rsid w:val="00CB759A"/>
    <w:rsid w:val="00CB7C42"/>
    <w:rsid w:val="00CC204D"/>
    <w:rsid w:val="00CD0925"/>
    <w:rsid w:val="00CE0349"/>
    <w:rsid w:val="00CF257F"/>
    <w:rsid w:val="00CF2BE3"/>
    <w:rsid w:val="00CF58F9"/>
    <w:rsid w:val="00D10320"/>
    <w:rsid w:val="00D22AEC"/>
    <w:rsid w:val="00D25BDB"/>
    <w:rsid w:val="00D309B5"/>
    <w:rsid w:val="00D332B9"/>
    <w:rsid w:val="00D35A03"/>
    <w:rsid w:val="00D376AB"/>
    <w:rsid w:val="00D428D1"/>
    <w:rsid w:val="00D4788E"/>
    <w:rsid w:val="00D552A5"/>
    <w:rsid w:val="00D667B5"/>
    <w:rsid w:val="00D81453"/>
    <w:rsid w:val="00DA2E73"/>
    <w:rsid w:val="00DA4722"/>
    <w:rsid w:val="00DA525E"/>
    <w:rsid w:val="00DB58D8"/>
    <w:rsid w:val="00DB7C62"/>
    <w:rsid w:val="00DC16A5"/>
    <w:rsid w:val="00DC5082"/>
    <w:rsid w:val="00DD5317"/>
    <w:rsid w:val="00DF2688"/>
    <w:rsid w:val="00DF503E"/>
    <w:rsid w:val="00E022A7"/>
    <w:rsid w:val="00E051BD"/>
    <w:rsid w:val="00E20625"/>
    <w:rsid w:val="00E27E41"/>
    <w:rsid w:val="00E4235B"/>
    <w:rsid w:val="00E52DD3"/>
    <w:rsid w:val="00E5380C"/>
    <w:rsid w:val="00E541AA"/>
    <w:rsid w:val="00E610E3"/>
    <w:rsid w:val="00E646A1"/>
    <w:rsid w:val="00E76872"/>
    <w:rsid w:val="00E91D4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241C8"/>
    <w:rsid w:val="00F27877"/>
    <w:rsid w:val="00F33A26"/>
    <w:rsid w:val="00F4058A"/>
    <w:rsid w:val="00F516A0"/>
    <w:rsid w:val="00F51D65"/>
    <w:rsid w:val="00F60A81"/>
    <w:rsid w:val="00F62928"/>
    <w:rsid w:val="00F64B62"/>
    <w:rsid w:val="00F84BEE"/>
    <w:rsid w:val="00FB2632"/>
    <w:rsid w:val="00FC3901"/>
    <w:rsid w:val="00FF3C56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1A1B358"/>
  <w15:docId w15:val="{BC1E2A19-4EFE-45BB-B633-E3787301C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5F119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1191"/>
    <w:rPr>
      <w:lang w:eastAsia="ar-SA"/>
    </w:rPr>
  </w:style>
  <w:style w:type="character" w:styleId="Odwoanieprzypisukocowego">
    <w:name w:val="endnote reference"/>
    <w:basedOn w:val="Domylnaczcionkaakapitu"/>
    <w:rsid w:val="005F1191"/>
    <w:rPr>
      <w:vertAlign w:val="superscript"/>
    </w:rPr>
  </w:style>
  <w:style w:type="character" w:customStyle="1" w:styleId="fontstyle01">
    <w:name w:val="fontstyle01"/>
    <w:basedOn w:val="Domylnaczcionkaakapitu"/>
    <w:rsid w:val="0002757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xt3">
    <w:name w:val="text3"/>
    <w:rsid w:val="00D309B5"/>
  </w:style>
  <w:style w:type="character" w:customStyle="1" w:styleId="searchword">
    <w:name w:val="searchword"/>
    <w:basedOn w:val="Domylnaczcionkaakapitu"/>
    <w:rsid w:val="0093674E"/>
  </w:style>
  <w:style w:type="character" w:styleId="Pogrubienie">
    <w:name w:val="Strong"/>
    <w:basedOn w:val="Domylnaczcionkaakapitu"/>
    <w:uiPriority w:val="22"/>
    <w:qFormat/>
    <w:rsid w:val="0093674E"/>
    <w:rPr>
      <w:b/>
      <w:bCs/>
    </w:rPr>
  </w:style>
  <w:style w:type="character" w:customStyle="1" w:styleId="exldetailsdisplayval">
    <w:name w:val="exldetailsdisplayval"/>
    <w:basedOn w:val="Domylnaczcionkaakapitu"/>
    <w:rsid w:val="00936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na.Dobrowolska@pwr.edu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219C66-09DE-41F0-8FA0-00D17BD5C3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AE77C1-4521-4690-A088-012F2A595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32BED3-7174-41E9-8C9C-F9CBD42DB9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62CA75-3524-4CEF-8C33-CCE18D4D2F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1048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24</cp:revision>
  <cp:lastPrinted>2019-01-14T10:42:00Z</cp:lastPrinted>
  <dcterms:created xsi:type="dcterms:W3CDTF">2023-01-03T10:02:00Z</dcterms:created>
  <dcterms:modified xsi:type="dcterms:W3CDTF">2023-03-03T11:56:00Z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